
<file path=[Content_Types].xml><?xml version="1.0" encoding="utf-8"?>
<Types xmlns="http://schemas.openxmlformats.org/package/2006/content-types">
  <Default Extension="tmp" ContentType="image/pn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p w14:paraId="078871E2" w14:textId="77777777" w:rsidR="00447E38" w:rsidRPr="00026786" w:rsidRDefault="004D561C" w:rsidP="00740435">
      <w:pPr>
        <w:pStyle w:val="Heading1"/>
        <w:rPr>
          <w:b/>
          <w:sz w:val="24"/>
        </w:rPr>
      </w:pPr>
      <w:r w:rsidRPr="00026786">
        <w:rPr>
          <w:b/>
          <w:sz w:val="24"/>
        </w:rPr>
        <w:t xml:space="preserve">Module </w:t>
      </w:r>
      <w:r w:rsidR="0015223D" w:rsidRPr="00026786">
        <w:rPr>
          <w:b/>
          <w:sz w:val="24"/>
        </w:rPr>
        <w:t xml:space="preserve">13 </w:t>
      </w:r>
    </w:p>
    <w:p w14:paraId="1885B19D" w14:textId="77777777" w:rsidR="0015223D" w:rsidRPr="00026786" w:rsidRDefault="0015223D" w:rsidP="0015223D">
      <w:pPr>
        <w:pStyle w:val="BodyText"/>
        <w:rPr>
          <w:b/>
          <w:sz w:val="16"/>
        </w:rPr>
      </w:pPr>
      <w:r w:rsidRPr="00026786">
        <w:rPr>
          <w:b/>
          <w:sz w:val="28"/>
        </w:rPr>
        <w:t>Evaluating Linux Rootkit Detection Tools</w:t>
      </w:r>
    </w:p>
    <w:p w14:paraId="5BFB8496" w14:textId="77777777" w:rsidR="004D561C" w:rsidRPr="00026786" w:rsidRDefault="004D561C">
      <w:pPr>
        <w:pStyle w:val="TOCHeading"/>
        <w:rPr>
          <w:rFonts w:ascii="Times New Roman" w:hAnsi="Times New Roman"/>
          <w:b/>
          <w:color w:val="auto"/>
          <w:sz w:val="24"/>
        </w:rPr>
      </w:pPr>
      <w:r w:rsidRPr="00026786">
        <w:rPr>
          <w:rFonts w:ascii="Times New Roman" w:hAnsi="Times New Roman"/>
          <w:b/>
          <w:color w:val="auto"/>
          <w:sz w:val="24"/>
        </w:rPr>
        <w:t>Contents</w:t>
      </w:r>
    </w:p>
    <w:p w14:paraId="1E569E44" w14:textId="686391E6" w:rsidR="00F73B9E" w:rsidRPr="00026786" w:rsidRDefault="004D561C">
      <w:pPr>
        <w:pStyle w:val="TOC1"/>
        <w:tabs>
          <w:tab w:val="right" w:leader="dot" w:pos="9962"/>
        </w:tabs>
        <w:rPr>
          <w:rFonts w:asciiTheme="minorHAnsi" w:eastAsiaTheme="minorEastAsia" w:hAnsiTheme="minorHAnsi" w:cstheme="minorBidi"/>
          <w:noProof/>
          <w:sz w:val="22"/>
          <w:szCs w:val="22"/>
        </w:rPr>
      </w:pPr>
      <w:r w:rsidRPr="00026786">
        <w:rPr>
          <w:b/>
          <w:bCs/>
          <w:noProof/>
        </w:rPr>
        <w:fldChar w:fldCharType="begin"/>
      </w:r>
      <w:r w:rsidRPr="00026786">
        <w:rPr>
          <w:b/>
          <w:bCs/>
          <w:noProof/>
        </w:rPr>
        <w:instrText xml:space="preserve"> TOC \o "1-3" \h \z \u </w:instrText>
      </w:r>
      <w:r w:rsidRPr="00026786">
        <w:rPr>
          <w:b/>
          <w:bCs/>
          <w:noProof/>
        </w:rPr>
        <w:fldChar w:fldCharType="separate"/>
      </w:r>
      <w:hyperlink w:anchor="_Toc75965557" w:history="1">
        <w:r w:rsidR="00F73B9E" w:rsidRPr="00026786">
          <w:rPr>
            <w:rStyle w:val="Hyperlink"/>
            <w:b/>
            <w:noProof/>
          </w:rPr>
          <w:t>What is a rootkit?</w:t>
        </w:r>
        <w:r w:rsidR="00F73B9E" w:rsidRPr="00026786">
          <w:rPr>
            <w:noProof/>
            <w:webHidden/>
          </w:rPr>
          <w:tab/>
        </w:r>
        <w:r w:rsidR="00F73B9E" w:rsidRPr="00026786">
          <w:rPr>
            <w:noProof/>
            <w:webHidden/>
          </w:rPr>
          <w:fldChar w:fldCharType="begin"/>
        </w:r>
        <w:r w:rsidR="00F73B9E" w:rsidRPr="00026786">
          <w:rPr>
            <w:noProof/>
            <w:webHidden/>
          </w:rPr>
          <w:instrText xml:space="preserve"> PAGEREF _Toc75965557 \h </w:instrText>
        </w:r>
        <w:r w:rsidR="00F73B9E" w:rsidRPr="00026786">
          <w:rPr>
            <w:noProof/>
            <w:webHidden/>
          </w:rPr>
        </w:r>
        <w:r w:rsidR="00F73B9E" w:rsidRPr="00026786">
          <w:rPr>
            <w:noProof/>
            <w:webHidden/>
          </w:rPr>
          <w:fldChar w:fldCharType="separate"/>
        </w:r>
        <w:r w:rsidR="00F73B9E" w:rsidRPr="00026786">
          <w:rPr>
            <w:noProof/>
            <w:webHidden/>
          </w:rPr>
          <w:t>1</w:t>
        </w:r>
        <w:r w:rsidR="00F73B9E" w:rsidRPr="00026786">
          <w:rPr>
            <w:noProof/>
            <w:webHidden/>
          </w:rPr>
          <w:fldChar w:fldCharType="end"/>
        </w:r>
      </w:hyperlink>
    </w:p>
    <w:p w14:paraId="7C025231" w14:textId="1C15F0AA" w:rsidR="00F73B9E" w:rsidRPr="00026786" w:rsidRDefault="006F768E">
      <w:pPr>
        <w:pStyle w:val="TOC1"/>
        <w:tabs>
          <w:tab w:val="right" w:leader="dot" w:pos="9962"/>
        </w:tabs>
        <w:rPr>
          <w:rFonts w:asciiTheme="minorHAnsi" w:eastAsiaTheme="minorEastAsia" w:hAnsiTheme="minorHAnsi" w:cstheme="minorBidi"/>
          <w:noProof/>
          <w:sz w:val="22"/>
          <w:szCs w:val="22"/>
        </w:rPr>
      </w:pPr>
      <w:hyperlink w:anchor="_Toc75965558" w:history="1">
        <w:r w:rsidR="00F73B9E" w:rsidRPr="00026786">
          <w:rPr>
            <w:rStyle w:val="Hyperlink"/>
            <w:b/>
            <w:noProof/>
          </w:rPr>
          <w:t>Types of rootkit?</w:t>
        </w:r>
        <w:r w:rsidR="00F73B9E" w:rsidRPr="00026786">
          <w:rPr>
            <w:noProof/>
            <w:webHidden/>
          </w:rPr>
          <w:tab/>
        </w:r>
        <w:r w:rsidR="00F73B9E" w:rsidRPr="00026786">
          <w:rPr>
            <w:noProof/>
            <w:webHidden/>
          </w:rPr>
          <w:fldChar w:fldCharType="begin"/>
        </w:r>
        <w:r w:rsidR="00F73B9E" w:rsidRPr="00026786">
          <w:rPr>
            <w:noProof/>
            <w:webHidden/>
          </w:rPr>
          <w:instrText xml:space="preserve"> PAGEREF _Toc75965558 \h </w:instrText>
        </w:r>
        <w:r w:rsidR="00F73B9E" w:rsidRPr="00026786">
          <w:rPr>
            <w:noProof/>
            <w:webHidden/>
          </w:rPr>
        </w:r>
        <w:r w:rsidR="00F73B9E" w:rsidRPr="00026786">
          <w:rPr>
            <w:noProof/>
            <w:webHidden/>
          </w:rPr>
          <w:fldChar w:fldCharType="separate"/>
        </w:r>
        <w:r w:rsidR="00F73B9E" w:rsidRPr="00026786">
          <w:rPr>
            <w:noProof/>
            <w:webHidden/>
          </w:rPr>
          <w:t>1</w:t>
        </w:r>
        <w:r w:rsidR="00F73B9E" w:rsidRPr="00026786">
          <w:rPr>
            <w:noProof/>
            <w:webHidden/>
          </w:rPr>
          <w:fldChar w:fldCharType="end"/>
        </w:r>
      </w:hyperlink>
    </w:p>
    <w:p w14:paraId="00182A8D" w14:textId="012AB1E8" w:rsidR="00F73B9E" w:rsidRPr="00026786" w:rsidRDefault="006F768E">
      <w:pPr>
        <w:pStyle w:val="TOC1"/>
        <w:tabs>
          <w:tab w:val="right" w:leader="dot" w:pos="9962"/>
        </w:tabs>
        <w:rPr>
          <w:rFonts w:asciiTheme="minorHAnsi" w:eastAsiaTheme="minorEastAsia" w:hAnsiTheme="minorHAnsi" w:cstheme="minorBidi"/>
          <w:noProof/>
          <w:sz w:val="22"/>
          <w:szCs w:val="22"/>
        </w:rPr>
      </w:pPr>
      <w:hyperlink w:anchor="_Toc75965559" w:history="1">
        <w:r w:rsidR="00F73B9E" w:rsidRPr="00026786">
          <w:rPr>
            <w:rStyle w:val="Hyperlink"/>
            <w:b/>
            <w:noProof/>
          </w:rPr>
          <w:t>Kernel level rootkit</w:t>
        </w:r>
        <w:r w:rsidR="00F73B9E" w:rsidRPr="00026786">
          <w:rPr>
            <w:noProof/>
            <w:webHidden/>
          </w:rPr>
          <w:tab/>
        </w:r>
        <w:r w:rsidR="00F73B9E" w:rsidRPr="00026786">
          <w:rPr>
            <w:noProof/>
            <w:webHidden/>
          </w:rPr>
          <w:fldChar w:fldCharType="begin"/>
        </w:r>
        <w:r w:rsidR="00F73B9E" w:rsidRPr="00026786">
          <w:rPr>
            <w:noProof/>
            <w:webHidden/>
          </w:rPr>
          <w:instrText xml:space="preserve"> PAGEREF _Toc75965559 \h </w:instrText>
        </w:r>
        <w:r w:rsidR="00F73B9E" w:rsidRPr="00026786">
          <w:rPr>
            <w:noProof/>
            <w:webHidden/>
          </w:rPr>
        </w:r>
        <w:r w:rsidR="00F73B9E" w:rsidRPr="00026786">
          <w:rPr>
            <w:noProof/>
            <w:webHidden/>
          </w:rPr>
          <w:fldChar w:fldCharType="separate"/>
        </w:r>
        <w:r w:rsidR="00F73B9E" w:rsidRPr="00026786">
          <w:rPr>
            <w:noProof/>
            <w:webHidden/>
          </w:rPr>
          <w:t>2</w:t>
        </w:r>
        <w:r w:rsidR="00F73B9E" w:rsidRPr="00026786">
          <w:rPr>
            <w:noProof/>
            <w:webHidden/>
          </w:rPr>
          <w:fldChar w:fldCharType="end"/>
        </w:r>
      </w:hyperlink>
    </w:p>
    <w:p w14:paraId="3A25035E" w14:textId="327038A5" w:rsidR="00F73B9E" w:rsidRPr="00026786" w:rsidRDefault="006F768E">
      <w:pPr>
        <w:pStyle w:val="TOC1"/>
        <w:tabs>
          <w:tab w:val="right" w:leader="dot" w:pos="9962"/>
        </w:tabs>
        <w:rPr>
          <w:rFonts w:asciiTheme="minorHAnsi" w:eastAsiaTheme="minorEastAsia" w:hAnsiTheme="minorHAnsi" w:cstheme="minorBidi"/>
          <w:noProof/>
          <w:sz w:val="22"/>
          <w:szCs w:val="22"/>
        </w:rPr>
      </w:pPr>
      <w:hyperlink w:anchor="_Toc75965560" w:history="1">
        <w:r w:rsidR="00F73B9E" w:rsidRPr="00026786">
          <w:rPr>
            <w:rStyle w:val="Hyperlink"/>
            <w:b/>
            <w:noProof/>
          </w:rPr>
          <w:t>Practice Labs</w:t>
        </w:r>
        <w:r w:rsidR="00F73B9E" w:rsidRPr="00026786">
          <w:rPr>
            <w:noProof/>
            <w:webHidden/>
          </w:rPr>
          <w:tab/>
        </w:r>
        <w:r w:rsidR="00F73B9E" w:rsidRPr="00026786">
          <w:rPr>
            <w:noProof/>
            <w:webHidden/>
          </w:rPr>
          <w:fldChar w:fldCharType="begin"/>
        </w:r>
        <w:r w:rsidR="00F73B9E" w:rsidRPr="00026786">
          <w:rPr>
            <w:noProof/>
            <w:webHidden/>
          </w:rPr>
          <w:instrText xml:space="preserve"> PAGEREF _Toc75965560 \h </w:instrText>
        </w:r>
        <w:r w:rsidR="00F73B9E" w:rsidRPr="00026786">
          <w:rPr>
            <w:noProof/>
            <w:webHidden/>
          </w:rPr>
        </w:r>
        <w:r w:rsidR="00F73B9E" w:rsidRPr="00026786">
          <w:rPr>
            <w:noProof/>
            <w:webHidden/>
          </w:rPr>
          <w:fldChar w:fldCharType="separate"/>
        </w:r>
        <w:r w:rsidR="00F73B9E" w:rsidRPr="00026786">
          <w:rPr>
            <w:noProof/>
            <w:webHidden/>
          </w:rPr>
          <w:t>2</w:t>
        </w:r>
        <w:r w:rsidR="00F73B9E" w:rsidRPr="00026786">
          <w:rPr>
            <w:noProof/>
            <w:webHidden/>
          </w:rPr>
          <w:fldChar w:fldCharType="end"/>
        </w:r>
      </w:hyperlink>
    </w:p>
    <w:p w14:paraId="38FF0411" w14:textId="2F99AE2D" w:rsidR="00F73B9E" w:rsidRPr="00026786" w:rsidRDefault="006F768E">
      <w:pPr>
        <w:pStyle w:val="TOC1"/>
        <w:tabs>
          <w:tab w:val="right" w:leader="dot" w:pos="9962"/>
        </w:tabs>
        <w:rPr>
          <w:rFonts w:asciiTheme="minorHAnsi" w:eastAsiaTheme="minorEastAsia" w:hAnsiTheme="minorHAnsi" w:cstheme="minorBidi"/>
          <w:noProof/>
          <w:sz w:val="22"/>
          <w:szCs w:val="22"/>
        </w:rPr>
      </w:pPr>
      <w:hyperlink w:anchor="_Toc75965561" w:history="1">
        <w:r w:rsidR="00F73B9E" w:rsidRPr="00026786">
          <w:rPr>
            <w:rStyle w:val="Hyperlink"/>
            <w:b/>
            <w:noProof/>
          </w:rPr>
          <w:t>References</w:t>
        </w:r>
        <w:r w:rsidR="00F73B9E" w:rsidRPr="00026786">
          <w:rPr>
            <w:noProof/>
            <w:webHidden/>
          </w:rPr>
          <w:tab/>
        </w:r>
        <w:r w:rsidR="00F73B9E" w:rsidRPr="00026786">
          <w:rPr>
            <w:noProof/>
            <w:webHidden/>
          </w:rPr>
          <w:fldChar w:fldCharType="begin"/>
        </w:r>
        <w:r w:rsidR="00F73B9E" w:rsidRPr="00026786">
          <w:rPr>
            <w:noProof/>
            <w:webHidden/>
          </w:rPr>
          <w:instrText xml:space="preserve"> PAGEREF _Toc75965561 \h </w:instrText>
        </w:r>
        <w:r w:rsidR="00F73B9E" w:rsidRPr="00026786">
          <w:rPr>
            <w:noProof/>
            <w:webHidden/>
          </w:rPr>
        </w:r>
        <w:r w:rsidR="00F73B9E" w:rsidRPr="00026786">
          <w:rPr>
            <w:noProof/>
            <w:webHidden/>
          </w:rPr>
          <w:fldChar w:fldCharType="separate"/>
        </w:r>
        <w:r w:rsidR="00F73B9E" w:rsidRPr="00026786">
          <w:rPr>
            <w:noProof/>
            <w:webHidden/>
          </w:rPr>
          <w:t>8</w:t>
        </w:r>
        <w:r w:rsidR="00F73B9E" w:rsidRPr="00026786">
          <w:rPr>
            <w:noProof/>
            <w:webHidden/>
          </w:rPr>
          <w:fldChar w:fldCharType="end"/>
        </w:r>
      </w:hyperlink>
    </w:p>
    <w:p w14:paraId="10636E05" w14:textId="2A4BDC44" w:rsidR="004D561C" w:rsidRPr="00026786" w:rsidRDefault="004D561C">
      <w:r w:rsidRPr="00026786">
        <w:rPr>
          <w:b/>
          <w:bCs/>
          <w:noProof/>
        </w:rPr>
        <w:fldChar w:fldCharType="end"/>
      </w:r>
    </w:p>
    <w:p w14:paraId="51806026" w14:textId="77777777" w:rsidR="004D561C" w:rsidRPr="00026786" w:rsidRDefault="004D561C" w:rsidP="004D561C">
      <w:pPr>
        <w:pStyle w:val="Heading1"/>
        <w:rPr>
          <w:b/>
          <w:sz w:val="24"/>
        </w:rPr>
      </w:pPr>
      <w:bookmarkStart w:id="0" w:name="_Toc75965557"/>
      <w:r w:rsidRPr="00026786">
        <w:rPr>
          <w:b/>
          <w:sz w:val="24"/>
        </w:rPr>
        <w:t>What is a rootkit?</w:t>
      </w:r>
      <w:bookmarkEnd w:id="0"/>
    </w:p>
    <w:p w14:paraId="44F583B2" w14:textId="77777777" w:rsidR="004D561C" w:rsidRPr="00026786" w:rsidRDefault="004D561C" w:rsidP="006A7536">
      <w:pPr>
        <w:pStyle w:val="BodyTextFirstIndent"/>
        <w:jc w:val="both"/>
        <w:rPr>
          <w:sz w:val="24"/>
        </w:rPr>
      </w:pPr>
      <w:r w:rsidRPr="00026786">
        <w:rPr>
          <w:sz w:val="24"/>
        </w:rPr>
        <w:t xml:space="preserve">A rootkit is malicious code that is used by an attacker to keep the legitimate users and administrators of the system unaware of the code, and thus the presence of the attacker on the compromised system. The term rootkit originally referred to a tool or suite of tools used to maintain administrative level access on a compromised system. Rootkits began as basic user mode source code available as modified UNIX binaries. Rootkits were morphed over time to include user mode modified system binaries, kernel mode drivers, firmware layer backdoors, and even rootkit systems which utilize virtual machine monitors to hide below the operating system. Over time the term rootkit has come to mean code that hides itself in an attempt to execute surreptitiously. It is a code, or a “kit” of code, that allows a permanent or consistent, undetectable presence on a computer by gaining root level or administrative level privilege. The primary goal of stealthy malware, such as a rootkit, is to hide the existence of the rootkit itself along with its various malicious activities. It is very common for a rootkit to attempt to impede the evidence collection processes within the realm of digital forensics. The first stealth code was BRAIN virus that affected boot sector of storage media formatted with the DOS File Allocation Table (FAT) system. </w:t>
      </w:r>
    </w:p>
    <w:p w14:paraId="19CA211A" w14:textId="77777777" w:rsidR="004D561C" w:rsidRPr="00026786" w:rsidRDefault="004D561C" w:rsidP="006A7536">
      <w:pPr>
        <w:pStyle w:val="BodyTextFirstIndent"/>
        <w:jc w:val="both"/>
        <w:rPr>
          <w:sz w:val="24"/>
        </w:rPr>
      </w:pPr>
      <w:r w:rsidRPr="00026786">
        <w:rPr>
          <w:sz w:val="24"/>
        </w:rPr>
        <w:t xml:space="preserve">In the </w:t>
      </w:r>
      <w:proofErr w:type="spellStart"/>
      <w:r w:rsidRPr="00026786">
        <w:rPr>
          <w:sz w:val="24"/>
        </w:rPr>
        <w:t>mid 1990s</w:t>
      </w:r>
      <w:proofErr w:type="spellEnd"/>
      <w:r w:rsidRPr="00026786">
        <w:rPr>
          <w:sz w:val="24"/>
        </w:rPr>
        <w:t xml:space="preserve"> Kernel level rootkits came into existence that were far less detectable. In early 2000, rootkits came to use virtualization to inject stealth code below operating system kernel. Now even firmware level rootkits are under research. </w:t>
      </w:r>
    </w:p>
    <w:p w14:paraId="7A64A953" w14:textId="77777777" w:rsidR="004D561C" w:rsidRPr="00026786" w:rsidRDefault="004D561C" w:rsidP="004D561C">
      <w:pPr>
        <w:pStyle w:val="BodyTextFirstIndent"/>
        <w:rPr>
          <w:b/>
        </w:rPr>
      </w:pPr>
    </w:p>
    <w:p w14:paraId="02C0CEEA" w14:textId="77777777" w:rsidR="004D561C" w:rsidRPr="00026786" w:rsidRDefault="004D561C" w:rsidP="004D561C">
      <w:pPr>
        <w:pStyle w:val="Heading1"/>
        <w:rPr>
          <w:b/>
          <w:sz w:val="24"/>
        </w:rPr>
      </w:pPr>
      <w:bookmarkStart w:id="1" w:name="_Toc75965558"/>
      <w:r w:rsidRPr="00026786">
        <w:rPr>
          <w:b/>
          <w:sz w:val="24"/>
        </w:rPr>
        <w:t>Types of rootkit?</w:t>
      </w:r>
      <w:bookmarkEnd w:id="1"/>
    </w:p>
    <w:p w14:paraId="39CEA0EE" w14:textId="77777777" w:rsidR="004D561C" w:rsidRPr="00026786" w:rsidRDefault="004D561C" w:rsidP="004D561C">
      <w:pPr>
        <w:pStyle w:val="BodyTextFirstIndent"/>
        <w:rPr>
          <w:sz w:val="24"/>
        </w:rPr>
      </w:pPr>
      <w:r w:rsidRPr="00026786">
        <w:rPr>
          <w:sz w:val="24"/>
        </w:rPr>
        <w:t xml:space="preserve">Rootkits and subversive malware are generally classified into five categories as follows: 1) Application level (user mode) rootkits consist of recompiled binaries that replace the normal system binaries and operate in a malicious manner. 2) Library level rootkits are installed onto a target system and patch, hook, or replace calls to system libraries. 3) Kernel level rootkits are implemented by replacing or writing new code directly into the running system kernel which is achieved by writing device driver code for windows or by creating and implementing a Loadable Kernel Module (LKM) on a UNIX system. 4) Virtualized rootkits are the lowest level of software rootkit. Installation of the rootkit migrates the existing operating system into the rootkit hypervisor without requiring a reboot. 5) Firmware level rootkits are implemented at the hardware level, and positioned at </w:t>
      </w:r>
      <w:r w:rsidR="00955B73" w:rsidRPr="00026786">
        <w:rPr>
          <w:sz w:val="24"/>
        </w:rPr>
        <w:t>the bottom of the system stack.</w:t>
      </w:r>
    </w:p>
    <w:p w14:paraId="47008D99" w14:textId="77777777" w:rsidR="004D561C" w:rsidRPr="00026786" w:rsidRDefault="004D561C" w:rsidP="004D561C">
      <w:pPr>
        <w:pStyle w:val="BodyTextFirstIndent"/>
        <w:rPr>
          <w:sz w:val="24"/>
        </w:rPr>
      </w:pPr>
      <w:r w:rsidRPr="00026786">
        <w:rPr>
          <w:sz w:val="24"/>
        </w:rPr>
        <w:t>By modifying code directly on the hardware, an attacker can implement a malicious program, while remaining extremely difficult to detect.</w:t>
      </w:r>
    </w:p>
    <w:p w14:paraId="7B450DD4" w14:textId="77777777" w:rsidR="004D561C" w:rsidRPr="00026786" w:rsidRDefault="004D561C" w:rsidP="004D561C">
      <w:pPr>
        <w:pStyle w:val="Heading1"/>
        <w:rPr>
          <w:b/>
          <w:sz w:val="24"/>
        </w:rPr>
      </w:pPr>
      <w:bookmarkStart w:id="2" w:name="_Toc75965559"/>
      <w:r w:rsidRPr="00026786">
        <w:rPr>
          <w:b/>
          <w:sz w:val="24"/>
        </w:rPr>
        <w:lastRenderedPageBreak/>
        <w:t>Kernel level rootkit</w:t>
      </w:r>
      <w:bookmarkEnd w:id="2"/>
    </w:p>
    <w:p w14:paraId="233089C2" w14:textId="77777777" w:rsidR="004D561C" w:rsidRPr="00026786" w:rsidRDefault="004D561C" w:rsidP="0015223D">
      <w:pPr>
        <w:spacing w:line="100" w:lineRule="atLeast"/>
        <w:jc w:val="both"/>
        <w:rPr>
          <w:sz w:val="24"/>
          <w:szCs w:val="24"/>
          <w:shd w:val="clear" w:color="auto" w:fill="FFFFFF"/>
        </w:rPr>
      </w:pPr>
      <w:r w:rsidRPr="00026786">
        <w:rPr>
          <w:sz w:val="24"/>
          <w:szCs w:val="24"/>
          <w:shd w:val="clear" w:color="auto" w:fill="FFFFFF"/>
        </w:rPr>
        <w:t>Kernel level rootkits pose a serious threat today as they not only mask the presence of themselves but also mask the malware that comes attached with them. Rootkits achieve such stealthy behavior by manipulating the control flow of system calls by hooks and kernel objects, viz., driver and process list directly. Existing Antiviruses that rely on signature based techniques for detection of malwares are effective only against known rootkits. However, as hackers change coding style of rootkits, Antiviruses fail to detect them and rootkits and their malicious activities are hidden from the view of the administrator. Thus, all data on the compromised system becomes vulnerable to theft and all services running on it can be misused by the remote attacker without even the slightest chance of being discovered. Other rootkit detection techniques such as integrity checking, alternate trusted medium, and memory dumping require frequent offline analysis and fail to unload or block the rootkit.</w:t>
      </w:r>
    </w:p>
    <w:p w14:paraId="1821A82D" w14:textId="77777777" w:rsidR="004D561C" w:rsidRPr="00026786" w:rsidRDefault="004D561C" w:rsidP="004D561C">
      <w:pPr>
        <w:pStyle w:val="BodyTextFirstIndent"/>
        <w:rPr>
          <w:sz w:val="24"/>
          <w:szCs w:val="24"/>
        </w:rPr>
      </w:pPr>
    </w:p>
    <w:p w14:paraId="5E3D91E0" w14:textId="77777777" w:rsidR="003E4E62" w:rsidRPr="00026786" w:rsidRDefault="003E4E62" w:rsidP="0015223D">
      <w:pPr>
        <w:spacing w:line="100" w:lineRule="atLeast"/>
        <w:jc w:val="both"/>
        <w:rPr>
          <w:sz w:val="24"/>
          <w:szCs w:val="24"/>
        </w:rPr>
      </w:pPr>
      <w:r w:rsidRPr="00026786">
        <w:rPr>
          <w:sz w:val="24"/>
          <w:szCs w:val="24"/>
        </w:rPr>
        <w:tab/>
        <w:t xml:space="preserve">The use of servers in enterprise computing is an essential part of an organization's IT infrastructure, whether it's serving mail and webpages or high performance computing operating at quadrillions of instructions per second. Behind the scenes, the operating system powering most of these server applications is Linux. In fact, according to a survey from Security Space [1], Linux was the most widely used operating system for web-servers running the Apache web server, and according to </w:t>
      </w:r>
      <w:proofErr w:type="spellStart"/>
      <w:r w:rsidRPr="00026786">
        <w:rPr>
          <w:sz w:val="24"/>
          <w:szCs w:val="24"/>
        </w:rPr>
        <w:t>Ars</w:t>
      </w:r>
      <w:proofErr w:type="spellEnd"/>
      <w:r w:rsidRPr="00026786">
        <w:rPr>
          <w:sz w:val="24"/>
          <w:szCs w:val="24"/>
        </w:rPr>
        <w:t xml:space="preserve"> </w:t>
      </w:r>
      <w:proofErr w:type="spellStart"/>
      <w:r w:rsidRPr="00026786">
        <w:rPr>
          <w:sz w:val="24"/>
          <w:szCs w:val="24"/>
        </w:rPr>
        <w:t>Technica</w:t>
      </w:r>
      <w:proofErr w:type="spellEnd"/>
      <w:r w:rsidRPr="00026786">
        <w:rPr>
          <w:sz w:val="24"/>
          <w:szCs w:val="24"/>
        </w:rPr>
        <w:t xml:space="preserve"> [2], the Linux server market share has been steadily climbing while the UNIX market share continues decrease. With such a large Linux installation base it becomes an increasingly attractive target for attackers to compromise systems. A successful compromise can cost </w:t>
      </w:r>
      <w:r w:rsidR="0015223D" w:rsidRPr="00026786">
        <w:rPr>
          <w:sz w:val="24"/>
          <w:szCs w:val="24"/>
        </w:rPr>
        <w:t>a</w:t>
      </w:r>
      <w:r w:rsidRPr="00026786">
        <w:rPr>
          <w:sz w:val="24"/>
          <w:szCs w:val="24"/>
        </w:rPr>
        <w:t xml:space="preserve"> companies and other organizations millions of dollars in damages, hurt their reputation and make them weaker against their competitors.</w:t>
      </w:r>
    </w:p>
    <w:p w14:paraId="7B121BCF" w14:textId="77777777" w:rsidR="003E4E62" w:rsidRPr="00026786" w:rsidRDefault="003E4E62" w:rsidP="0015223D">
      <w:pPr>
        <w:jc w:val="both"/>
        <w:rPr>
          <w:sz w:val="24"/>
          <w:szCs w:val="24"/>
        </w:rPr>
      </w:pPr>
    </w:p>
    <w:p w14:paraId="00C1C173" w14:textId="77777777" w:rsidR="003E4E62" w:rsidRPr="00026786" w:rsidRDefault="003E4E62" w:rsidP="0015223D">
      <w:pPr>
        <w:spacing w:line="100" w:lineRule="atLeast"/>
        <w:jc w:val="both"/>
        <w:rPr>
          <w:sz w:val="24"/>
        </w:rPr>
      </w:pPr>
      <w:r w:rsidRPr="00026786">
        <w:rPr>
          <w:sz w:val="24"/>
          <w:szCs w:val="24"/>
        </w:rPr>
        <w:tab/>
        <w:t>The primary way that intruders hide their presence on a compromised system on Linux servers is through the use of a rootkit. A rootkit is a set of software tools installed by an intruder in order to allow them to maintain access and use the system for malicious purposes without being detected [3]. These activities can led to the loss of proprietary or financial data, cause a denial of service or lead to the compromise of other systems causing further harm. Without the use of rootkit detection tools and a basic level of understanding of how rootkits work, system administrators could be endangering the integrity of the systems they are responsible for as well as their organization.</w:t>
      </w:r>
    </w:p>
    <w:p w14:paraId="242705F6" w14:textId="77777777" w:rsidR="003E4E62" w:rsidRPr="00026786" w:rsidRDefault="003E4E62">
      <w:pPr>
        <w:rPr>
          <w:sz w:val="24"/>
        </w:rPr>
      </w:pPr>
    </w:p>
    <w:p w14:paraId="081C7627" w14:textId="77777777" w:rsidR="003E4E62" w:rsidRPr="00026786" w:rsidRDefault="003E4E62">
      <w:pPr>
        <w:rPr>
          <w:sz w:val="24"/>
        </w:rPr>
      </w:pPr>
    </w:p>
    <w:p w14:paraId="46ED7598" w14:textId="6104190A" w:rsidR="003E4E62" w:rsidRPr="00026786" w:rsidRDefault="00F73B9E" w:rsidP="0015223D">
      <w:pPr>
        <w:pStyle w:val="Heading1"/>
        <w:rPr>
          <w:b/>
          <w:sz w:val="24"/>
        </w:rPr>
      </w:pPr>
      <w:bookmarkStart w:id="3" w:name="_Toc75965560"/>
      <w:r w:rsidRPr="00026786">
        <w:rPr>
          <w:b/>
          <w:sz w:val="24"/>
        </w:rPr>
        <w:t xml:space="preserve">Practice </w:t>
      </w:r>
      <w:r w:rsidR="0015223D" w:rsidRPr="00026786">
        <w:rPr>
          <w:b/>
          <w:sz w:val="24"/>
        </w:rPr>
        <w:t>Labs</w:t>
      </w:r>
      <w:bookmarkEnd w:id="3"/>
      <w:r w:rsidR="004D561C" w:rsidRPr="00026786">
        <w:rPr>
          <w:b/>
          <w:sz w:val="24"/>
        </w:rPr>
        <w:t xml:space="preserve"> </w:t>
      </w:r>
    </w:p>
    <w:p w14:paraId="1EC52BFD" w14:textId="35BBCC04" w:rsidR="004D561C" w:rsidRPr="00026786" w:rsidRDefault="00EF1B09" w:rsidP="00B715D6">
      <w:pPr>
        <w:rPr>
          <w:b/>
          <w:sz w:val="24"/>
        </w:rPr>
      </w:pPr>
      <w:r w:rsidRPr="00026786">
        <w:rPr>
          <w:b/>
          <w:sz w:val="24"/>
        </w:rPr>
        <w:t xml:space="preserve">Rootkit tool </w:t>
      </w:r>
    </w:p>
    <w:p w14:paraId="0D3549F4" w14:textId="2D81579B" w:rsidR="0015223D" w:rsidRPr="00026786" w:rsidRDefault="0015223D" w:rsidP="00B715D6">
      <w:pPr>
        <w:rPr>
          <w:sz w:val="24"/>
          <w:szCs w:val="24"/>
        </w:rPr>
      </w:pPr>
      <w:r w:rsidRPr="00026786">
        <w:rPr>
          <w:sz w:val="24"/>
          <w:szCs w:val="24"/>
        </w:rPr>
        <w:t xml:space="preserve">In this </w:t>
      </w:r>
      <w:r w:rsidR="00F73B9E" w:rsidRPr="00026786">
        <w:rPr>
          <w:sz w:val="24"/>
          <w:szCs w:val="24"/>
        </w:rPr>
        <w:t>practice</w:t>
      </w:r>
      <w:r w:rsidRPr="00026786">
        <w:rPr>
          <w:sz w:val="24"/>
          <w:szCs w:val="24"/>
        </w:rPr>
        <w:t xml:space="preserve">, you </w:t>
      </w:r>
      <w:r w:rsidR="00F73B9E" w:rsidRPr="00026786">
        <w:rPr>
          <w:sz w:val="24"/>
          <w:szCs w:val="24"/>
        </w:rPr>
        <w:t xml:space="preserve">can </w:t>
      </w:r>
      <w:r w:rsidRPr="00026786">
        <w:rPr>
          <w:sz w:val="24"/>
          <w:szCs w:val="24"/>
        </w:rPr>
        <w:t xml:space="preserve">install </w:t>
      </w:r>
      <w:r w:rsidR="004D561C" w:rsidRPr="00026786">
        <w:rPr>
          <w:sz w:val="24"/>
          <w:szCs w:val="24"/>
        </w:rPr>
        <w:t xml:space="preserve">the </w:t>
      </w:r>
      <w:r w:rsidRPr="00026786">
        <w:rPr>
          <w:sz w:val="24"/>
          <w:szCs w:val="24"/>
        </w:rPr>
        <w:t>following root kit detection tool</w:t>
      </w:r>
      <w:r w:rsidR="004D561C" w:rsidRPr="00026786">
        <w:rPr>
          <w:sz w:val="24"/>
          <w:szCs w:val="24"/>
        </w:rPr>
        <w:t>s</w:t>
      </w:r>
      <w:r w:rsidRPr="00026786">
        <w:rPr>
          <w:sz w:val="24"/>
          <w:szCs w:val="24"/>
        </w:rPr>
        <w:t xml:space="preserve"> in kali VM</w:t>
      </w:r>
      <w:r w:rsidR="00F73B9E" w:rsidRPr="00026786">
        <w:rPr>
          <w:sz w:val="24"/>
          <w:szCs w:val="24"/>
        </w:rPr>
        <w:t xml:space="preserve"> (this refers to Kali on your local computer, it won’t work in </w:t>
      </w:r>
      <w:proofErr w:type="spellStart"/>
      <w:r w:rsidR="00F73B9E" w:rsidRPr="00026786">
        <w:rPr>
          <w:sz w:val="24"/>
          <w:szCs w:val="24"/>
        </w:rPr>
        <w:t>Netlab</w:t>
      </w:r>
      <w:proofErr w:type="spellEnd"/>
      <w:r w:rsidR="00F73B9E" w:rsidRPr="00026786">
        <w:rPr>
          <w:sz w:val="24"/>
          <w:szCs w:val="24"/>
        </w:rPr>
        <w:t>)</w:t>
      </w:r>
      <w:r w:rsidRPr="00026786">
        <w:rPr>
          <w:sz w:val="24"/>
          <w:szCs w:val="24"/>
        </w:rPr>
        <w:t xml:space="preserve">. Then, do a check </w:t>
      </w:r>
      <w:r w:rsidR="004D561C" w:rsidRPr="00026786">
        <w:rPr>
          <w:sz w:val="24"/>
          <w:szCs w:val="24"/>
        </w:rPr>
        <w:t xml:space="preserve">of your local Kali VM </w:t>
      </w:r>
      <w:r w:rsidR="00DC27AB" w:rsidRPr="00026786">
        <w:rPr>
          <w:sz w:val="24"/>
          <w:szCs w:val="24"/>
        </w:rPr>
        <w:t>for presence of rootkit</w:t>
      </w:r>
      <w:r w:rsidRPr="00026786">
        <w:rPr>
          <w:sz w:val="24"/>
          <w:szCs w:val="24"/>
        </w:rPr>
        <w:t xml:space="preserve">. </w:t>
      </w:r>
    </w:p>
    <w:p w14:paraId="5062BC3A" w14:textId="77777777" w:rsidR="003E4E62" w:rsidRPr="00026786" w:rsidRDefault="003E4E62" w:rsidP="00B715D6">
      <w:pPr>
        <w:rPr>
          <w:i/>
          <w:iCs/>
          <w:sz w:val="24"/>
          <w:szCs w:val="24"/>
        </w:rPr>
      </w:pPr>
    </w:p>
    <w:p w14:paraId="76DBEBD0" w14:textId="77777777" w:rsidR="003E4E62" w:rsidRPr="00026786" w:rsidRDefault="003E4E62">
      <w:pPr>
        <w:numPr>
          <w:ilvl w:val="0"/>
          <w:numId w:val="3"/>
        </w:numPr>
        <w:rPr>
          <w:i/>
          <w:iCs/>
          <w:sz w:val="24"/>
          <w:szCs w:val="24"/>
        </w:rPr>
      </w:pPr>
      <w:proofErr w:type="spellStart"/>
      <w:r w:rsidRPr="00026786">
        <w:rPr>
          <w:i/>
          <w:iCs/>
          <w:sz w:val="24"/>
          <w:szCs w:val="24"/>
        </w:rPr>
        <w:t>chkrootkit</w:t>
      </w:r>
      <w:proofErr w:type="spellEnd"/>
      <w:r w:rsidRPr="00026786">
        <w:rPr>
          <w:i/>
          <w:iCs/>
          <w:sz w:val="24"/>
          <w:szCs w:val="24"/>
        </w:rPr>
        <w:t>:</w:t>
      </w:r>
      <w:r w:rsidRPr="00026786">
        <w:rPr>
          <w:sz w:val="24"/>
          <w:szCs w:val="24"/>
        </w:rPr>
        <w:t xml:space="preserve"> A tool to locally check for signs of a rootkit. [4]</w:t>
      </w:r>
    </w:p>
    <w:p w14:paraId="6DF2763B" w14:textId="77777777" w:rsidR="003E4E62" w:rsidRPr="00026786" w:rsidRDefault="003E4E62">
      <w:pPr>
        <w:numPr>
          <w:ilvl w:val="0"/>
          <w:numId w:val="3"/>
        </w:numPr>
        <w:rPr>
          <w:i/>
          <w:iCs/>
          <w:sz w:val="24"/>
          <w:szCs w:val="24"/>
        </w:rPr>
      </w:pPr>
      <w:r w:rsidRPr="00026786">
        <w:rPr>
          <w:i/>
          <w:iCs/>
          <w:sz w:val="24"/>
          <w:szCs w:val="24"/>
        </w:rPr>
        <w:t>Rootkit Hunter</w:t>
      </w:r>
      <w:r w:rsidRPr="00026786">
        <w:rPr>
          <w:sz w:val="24"/>
          <w:szCs w:val="24"/>
        </w:rPr>
        <w:t>: A tool that scans for rootkits, backdoors and local exploits. [5]</w:t>
      </w:r>
    </w:p>
    <w:p w14:paraId="09AEB664" w14:textId="77777777" w:rsidR="003E4E62" w:rsidRPr="00026786" w:rsidRDefault="003E4E62">
      <w:pPr>
        <w:spacing w:line="100" w:lineRule="atLeast"/>
        <w:rPr>
          <w:sz w:val="24"/>
          <w:szCs w:val="24"/>
        </w:rPr>
      </w:pPr>
    </w:p>
    <w:p w14:paraId="0E97BEAC" w14:textId="77777777" w:rsidR="004D561C" w:rsidRPr="00026786" w:rsidRDefault="003E4E62" w:rsidP="007506B7">
      <w:r w:rsidRPr="00026786">
        <w:tab/>
      </w:r>
    </w:p>
    <w:p w14:paraId="6E7A83A1" w14:textId="77777777" w:rsidR="003E4E62" w:rsidRPr="00026786" w:rsidRDefault="00DC27AB">
      <w:pPr>
        <w:rPr>
          <w:sz w:val="24"/>
        </w:rPr>
      </w:pPr>
      <w:proofErr w:type="spellStart"/>
      <w:r w:rsidRPr="00026786">
        <w:rPr>
          <w:b/>
          <w:sz w:val="24"/>
        </w:rPr>
        <w:t>c</w:t>
      </w:r>
      <w:r w:rsidR="003E4E62" w:rsidRPr="00026786">
        <w:rPr>
          <w:b/>
          <w:sz w:val="24"/>
        </w:rPr>
        <w:t>hkrootkit</w:t>
      </w:r>
      <w:proofErr w:type="spellEnd"/>
      <w:r w:rsidRPr="00026786">
        <w:rPr>
          <w:b/>
          <w:sz w:val="24"/>
        </w:rPr>
        <w:t xml:space="preserve">: </w:t>
      </w:r>
      <w:proofErr w:type="spellStart"/>
      <w:r w:rsidRPr="00026786">
        <w:rPr>
          <w:b/>
          <w:sz w:val="24"/>
        </w:rPr>
        <w:t>c</w:t>
      </w:r>
      <w:r w:rsidR="003E4E62" w:rsidRPr="00026786">
        <w:rPr>
          <w:sz w:val="24"/>
          <w:szCs w:val="24"/>
        </w:rPr>
        <w:t>hkrootkit</w:t>
      </w:r>
      <w:proofErr w:type="spellEnd"/>
      <w:r w:rsidR="003E4E62" w:rsidRPr="00026786">
        <w:rPr>
          <w:sz w:val="24"/>
          <w:szCs w:val="24"/>
        </w:rPr>
        <w:t xml:space="preserve"> is a tool to locally check for signs of a rootkit. It consists of a shell script and various tools which check for </w:t>
      </w:r>
      <w:proofErr w:type="spellStart"/>
      <w:r w:rsidR="003E4E62" w:rsidRPr="00026786">
        <w:rPr>
          <w:sz w:val="24"/>
          <w:szCs w:val="24"/>
        </w:rPr>
        <w:t>lastlog</w:t>
      </w:r>
      <w:proofErr w:type="spellEnd"/>
      <w:r w:rsidR="003E4E62" w:rsidRPr="00026786">
        <w:rPr>
          <w:sz w:val="24"/>
          <w:szCs w:val="24"/>
        </w:rPr>
        <w:t xml:space="preserve">, </w:t>
      </w:r>
      <w:proofErr w:type="spellStart"/>
      <w:r w:rsidR="003E4E62" w:rsidRPr="00026786">
        <w:rPr>
          <w:sz w:val="24"/>
          <w:szCs w:val="24"/>
        </w:rPr>
        <w:t>wtmp</w:t>
      </w:r>
      <w:proofErr w:type="spellEnd"/>
      <w:r w:rsidR="003E4E62" w:rsidRPr="00026786">
        <w:rPr>
          <w:sz w:val="24"/>
          <w:szCs w:val="24"/>
        </w:rPr>
        <w:t xml:space="preserve">, </w:t>
      </w:r>
      <w:proofErr w:type="spellStart"/>
      <w:r w:rsidR="003E4E62" w:rsidRPr="00026786">
        <w:rPr>
          <w:sz w:val="24"/>
          <w:szCs w:val="24"/>
        </w:rPr>
        <w:t>wtmpx</w:t>
      </w:r>
      <w:proofErr w:type="spellEnd"/>
      <w:r w:rsidR="003E4E62" w:rsidRPr="00026786">
        <w:rPr>
          <w:sz w:val="24"/>
          <w:szCs w:val="24"/>
        </w:rPr>
        <w:t xml:space="preserve"> and </w:t>
      </w:r>
      <w:proofErr w:type="spellStart"/>
      <w:r w:rsidR="003E4E62" w:rsidRPr="00026786">
        <w:rPr>
          <w:sz w:val="24"/>
          <w:szCs w:val="24"/>
        </w:rPr>
        <w:t>utmp</w:t>
      </w:r>
      <w:proofErr w:type="spellEnd"/>
      <w:r w:rsidR="003E4E62" w:rsidRPr="00026786">
        <w:rPr>
          <w:sz w:val="24"/>
          <w:szCs w:val="24"/>
        </w:rPr>
        <w:t xml:space="preserve"> deletions as tools to check for signs of LKM rootkits. [4]</w:t>
      </w:r>
    </w:p>
    <w:p w14:paraId="6D18ABB3" w14:textId="77777777" w:rsidR="003E4E62" w:rsidRPr="00026786" w:rsidRDefault="003E4E62">
      <w:pPr>
        <w:rPr>
          <w:sz w:val="24"/>
        </w:rPr>
      </w:pPr>
    </w:p>
    <w:p w14:paraId="667FE7BD" w14:textId="77777777" w:rsidR="003E4E62" w:rsidRPr="00026786" w:rsidRDefault="003E4E62">
      <w:pPr>
        <w:ind w:left="709"/>
        <w:rPr>
          <w:sz w:val="24"/>
        </w:rPr>
      </w:pPr>
      <w:r w:rsidRPr="00026786">
        <w:rPr>
          <w:i/>
          <w:iCs/>
          <w:sz w:val="24"/>
          <w:u w:val="single"/>
        </w:rPr>
        <w:lastRenderedPageBreak/>
        <w:t>Installation</w:t>
      </w:r>
      <w:r w:rsidRPr="00026786">
        <w:br/>
      </w:r>
    </w:p>
    <w:p w14:paraId="53EA2549" w14:textId="77777777" w:rsidR="003E4E62" w:rsidRPr="00026786" w:rsidRDefault="003E4E62">
      <w:pPr>
        <w:ind w:left="709"/>
        <w:rPr>
          <w:sz w:val="24"/>
          <w:szCs w:val="24"/>
        </w:rPr>
      </w:pPr>
      <w:r w:rsidRPr="00026786">
        <w:rPr>
          <w:sz w:val="24"/>
        </w:rPr>
        <w:t xml:space="preserve">Installing </w:t>
      </w:r>
      <w:proofErr w:type="spellStart"/>
      <w:r w:rsidRPr="00026786">
        <w:rPr>
          <w:sz w:val="24"/>
        </w:rPr>
        <w:t>chkrootkit</w:t>
      </w:r>
      <w:proofErr w:type="spellEnd"/>
      <w:r w:rsidRPr="00026786">
        <w:rPr>
          <w:sz w:val="24"/>
        </w:rPr>
        <w:t xml:space="preserve"> is simple and can be done in one of two ways: using pre-built packages through the Linux </w:t>
      </w:r>
      <w:proofErr w:type="spellStart"/>
      <w:r w:rsidRPr="00026786">
        <w:rPr>
          <w:sz w:val="24"/>
        </w:rPr>
        <w:t>distrubution's</w:t>
      </w:r>
      <w:proofErr w:type="spellEnd"/>
      <w:r w:rsidRPr="00026786">
        <w:rPr>
          <w:sz w:val="24"/>
        </w:rPr>
        <w:t xml:space="preserve"> package manager repository, or downloading and building the source </w:t>
      </w:r>
      <w:proofErr w:type="spellStart"/>
      <w:r w:rsidRPr="00026786">
        <w:rPr>
          <w:sz w:val="24"/>
        </w:rPr>
        <w:t>tarball</w:t>
      </w:r>
      <w:proofErr w:type="spellEnd"/>
      <w:r w:rsidRPr="00026786">
        <w:rPr>
          <w:sz w:val="24"/>
        </w:rPr>
        <w:t xml:space="preserve">. To download straight from the command line you can use this </w:t>
      </w:r>
      <w:proofErr w:type="spellStart"/>
      <w:r w:rsidRPr="00026786">
        <w:rPr>
          <w:sz w:val="24"/>
        </w:rPr>
        <w:t>wget</w:t>
      </w:r>
      <w:proofErr w:type="spellEnd"/>
      <w:r w:rsidRPr="00026786">
        <w:rPr>
          <w:sz w:val="24"/>
        </w:rPr>
        <w:t xml:space="preserve"> command:</w:t>
      </w:r>
    </w:p>
    <w:p w14:paraId="58A54360" w14:textId="77777777" w:rsidR="008601EC" w:rsidRPr="00026786" w:rsidRDefault="003E4E62" w:rsidP="0005064B">
      <w:pPr>
        <w:ind w:left="709"/>
        <w:rPr>
          <w:sz w:val="24"/>
        </w:rPr>
      </w:pPr>
      <w:r w:rsidRPr="00026786">
        <w:br/>
      </w:r>
      <w:r w:rsidRPr="00026786">
        <w:rPr>
          <w:rFonts w:ascii="Courier" w:hAnsi="Courier" w:cs="Courier"/>
        </w:rPr>
        <w:t xml:space="preserve">$ </w:t>
      </w:r>
      <w:proofErr w:type="spellStart"/>
      <w:r w:rsidRPr="00026786">
        <w:rPr>
          <w:rFonts w:ascii="Courier" w:hAnsi="Courier" w:cs="Courier"/>
        </w:rPr>
        <w:t>wget</w:t>
      </w:r>
      <w:proofErr w:type="spellEnd"/>
      <w:r w:rsidRPr="00026786">
        <w:rPr>
          <w:rFonts w:ascii="Courier" w:hAnsi="Courier" w:cs="Courier"/>
        </w:rPr>
        <w:t xml:space="preserve"> </w:t>
      </w:r>
      <w:hyperlink r:id="rId8" w:history="1">
        <w:r w:rsidRPr="00026786">
          <w:rPr>
            <w:rStyle w:val="Hyperlink"/>
            <w:rFonts w:ascii="Courier" w:hAnsi="Courier" w:cs="Courier"/>
          </w:rPr>
          <w:t>ftp://ftp.pangeia.com.br/pub/seg/pac/chkrootkit.tar.gz</w:t>
        </w:r>
      </w:hyperlink>
      <w:r w:rsidRPr="00026786">
        <w:br/>
      </w:r>
      <w:r w:rsidRPr="00026786">
        <w:br/>
      </w:r>
      <w:r w:rsidR="008601EC" w:rsidRPr="00026786">
        <w:rPr>
          <w:noProof/>
          <w:sz w:val="24"/>
        </w:rPr>
        <w:drawing>
          <wp:inline distT="0" distB="0" distL="0" distR="0" wp14:anchorId="1C0938BC" wp14:editId="7BCDEBCB">
            <wp:extent cx="6332220" cy="2600960"/>
            <wp:effectExtent l="0" t="0" r="0" b="8890"/>
            <wp:docPr id="3" name="Picture 3" descr="screenshot" title="screen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85C9D2.tmp"/>
                    <pic:cNvPicPr/>
                  </pic:nvPicPr>
                  <pic:blipFill>
                    <a:blip r:embed="rId9">
                      <a:extLst>
                        <a:ext uri="{28A0092B-C50C-407E-A947-70E740481C1C}">
                          <a14:useLocalDpi xmlns:a14="http://schemas.microsoft.com/office/drawing/2010/main" val="0"/>
                        </a:ext>
                      </a:extLst>
                    </a:blip>
                    <a:stretch>
                      <a:fillRect/>
                    </a:stretch>
                  </pic:blipFill>
                  <pic:spPr>
                    <a:xfrm>
                      <a:off x="0" y="0"/>
                      <a:ext cx="6332220" cy="2600960"/>
                    </a:xfrm>
                    <a:prstGeom prst="rect">
                      <a:avLst/>
                    </a:prstGeom>
                  </pic:spPr>
                </pic:pic>
              </a:graphicData>
            </a:graphic>
          </wp:inline>
        </w:drawing>
      </w:r>
      <w:r w:rsidRPr="00026786">
        <w:rPr>
          <w:sz w:val="24"/>
        </w:rPr>
        <w:br/>
      </w:r>
    </w:p>
    <w:p w14:paraId="57169C41" w14:textId="77777777" w:rsidR="008601EC" w:rsidRPr="00026786" w:rsidRDefault="003E4E62" w:rsidP="0005064B">
      <w:pPr>
        <w:ind w:left="709"/>
        <w:rPr>
          <w:sz w:val="24"/>
        </w:rPr>
      </w:pPr>
      <w:r w:rsidRPr="00026786">
        <w:rPr>
          <w:sz w:val="24"/>
        </w:rPr>
        <w:t>Then you use the following commands to extract the archive, and execute make in order to compile its bundled binary tools:</w:t>
      </w:r>
    </w:p>
    <w:p w14:paraId="19755669" w14:textId="77777777" w:rsidR="008601EC" w:rsidRPr="00026786" w:rsidRDefault="008601EC" w:rsidP="0005064B">
      <w:pPr>
        <w:ind w:left="709"/>
        <w:rPr>
          <w:sz w:val="24"/>
          <w:szCs w:val="24"/>
        </w:rPr>
      </w:pPr>
      <w:r w:rsidRPr="00026786">
        <w:rPr>
          <w:noProof/>
        </w:rPr>
        <w:drawing>
          <wp:inline distT="0" distB="0" distL="0" distR="0" wp14:anchorId="27D16924" wp14:editId="3324DAF4">
            <wp:extent cx="4561443" cy="1317009"/>
            <wp:effectExtent l="0" t="0" r="0" b="0"/>
            <wp:docPr id="4" name="Picture 4" descr="screenshot" title="screen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85C6D4D.tmp"/>
                    <pic:cNvPicPr/>
                  </pic:nvPicPr>
                  <pic:blipFill>
                    <a:blip r:embed="rId10">
                      <a:extLst>
                        <a:ext uri="{28A0092B-C50C-407E-A947-70E740481C1C}">
                          <a14:useLocalDpi xmlns:a14="http://schemas.microsoft.com/office/drawing/2010/main" val="0"/>
                        </a:ext>
                      </a:extLst>
                    </a:blip>
                    <a:stretch>
                      <a:fillRect/>
                    </a:stretch>
                  </pic:blipFill>
                  <pic:spPr>
                    <a:xfrm>
                      <a:off x="0" y="0"/>
                      <a:ext cx="4589213" cy="1325027"/>
                    </a:xfrm>
                    <a:prstGeom prst="rect">
                      <a:avLst/>
                    </a:prstGeom>
                  </pic:spPr>
                </pic:pic>
              </a:graphicData>
            </a:graphic>
          </wp:inline>
        </w:drawing>
      </w:r>
      <w:r w:rsidR="003E4E62" w:rsidRPr="00026786">
        <w:br/>
      </w:r>
      <w:r w:rsidR="003E4E62" w:rsidRPr="00026786">
        <w:br/>
      </w:r>
      <w:r w:rsidR="003E4E62" w:rsidRPr="00026786">
        <w:rPr>
          <w:rFonts w:ascii="Courier" w:hAnsi="Courier" w:cs="Courier"/>
        </w:rPr>
        <w:t>$ tar -</w:t>
      </w:r>
      <w:proofErr w:type="spellStart"/>
      <w:r w:rsidR="003E4E62" w:rsidRPr="00026786">
        <w:rPr>
          <w:rFonts w:ascii="Courier" w:hAnsi="Courier" w:cs="Courier"/>
        </w:rPr>
        <w:t>xzvf</w:t>
      </w:r>
      <w:proofErr w:type="spellEnd"/>
      <w:r w:rsidR="003E4E62" w:rsidRPr="00026786">
        <w:rPr>
          <w:rFonts w:ascii="Courier" w:hAnsi="Courier" w:cs="Courier"/>
        </w:rPr>
        <w:t xml:space="preserve"> chkrootkit.tar.gz</w:t>
      </w:r>
      <w:r w:rsidR="003E4E62" w:rsidRPr="00026786">
        <w:rPr>
          <w:rFonts w:ascii="Courier" w:hAnsi="Courier" w:cs="Courier"/>
        </w:rPr>
        <w:br/>
        <w:t>$ cd chkrootkit-0.49</w:t>
      </w:r>
      <w:r w:rsidR="003E4E62" w:rsidRPr="00026786">
        <w:rPr>
          <w:rFonts w:ascii="Courier" w:hAnsi="Courier" w:cs="Courier"/>
        </w:rPr>
        <w:br/>
        <w:t>$ make</w:t>
      </w:r>
      <w:r w:rsidR="003E4E62" w:rsidRPr="00026786">
        <w:rPr>
          <w:rFonts w:ascii="Courier" w:hAnsi="Courier" w:cs="Courier"/>
        </w:rPr>
        <w:br/>
      </w:r>
      <w:r w:rsidR="003E4E62" w:rsidRPr="00026786">
        <w:rPr>
          <w:sz w:val="24"/>
          <w:szCs w:val="24"/>
        </w:rPr>
        <w:t xml:space="preserve"> </w:t>
      </w:r>
      <w:r w:rsidRPr="00026786">
        <w:rPr>
          <w:noProof/>
          <w:sz w:val="24"/>
          <w:szCs w:val="24"/>
        </w:rPr>
        <w:drawing>
          <wp:inline distT="0" distB="0" distL="0" distR="0" wp14:anchorId="5873FCE2" wp14:editId="4EAB3740">
            <wp:extent cx="5070144" cy="1833052"/>
            <wp:effectExtent l="0" t="0" r="0" b="0"/>
            <wp:docPr id="5" name="Picture 5" descr="screenshot" title="screen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85CDAA9.tmp"/>
                    <pic:cNvPicPr/>
                  </pic:nvPicPr>
                  <pic:blipFill>
                    <a:blip r:embed="rId11">
                      <a:extLst>
                        <a:ext uri="{28A0092B-C50C-407E-A947-70E740481C1C}">
                          <a14:useLocalDpi xmlns:a14="http://schemas.microsoft.com/office/drawing/2010/main" val="0"/>
                        </a:ext>
                      </a:extLst>
                    </a:blip>
                    <a:stretch>
                      <a:fillRect/>
                    </a:stretch>
                  </pic:blipFill>
                  <pic:spPr>
                    <a:xfrm>
                      <a:off x="0" y="0"/>
                      <a:ext cx="5094731" cy="1841941"/>
                    </a:xfrm>
                    <a:prstGeom prst="rect">
                      <a:avLst/>
                    </a:prstGeom>
                  </pic:spPr>
                </pic:pic>
              </a:graphicData>
            </a:graphic>
          </wp:inline>
        </w:drawing>
      </w:r>
    </w:p>
    <w:p w14:paraId="4580CA18" w14:textId="77777777" w:rsidR="003E4E62" w:rsidRPr="00026786" w:rsidRDefault="003E4E62" w:rsidP="0005064B">
      <w:pPr>
        <w:ind w:left="709"/>
        <w:rPr>
          <w:sz w:val="24"/>
        </w:rPr>
      </w:pPr>
      <w:r w:rsidRPr="00026786">
        <w:br/>
      </w:r>
      <w:r w:rsidRPr="00026786">
        <w:rPr>
          <w:i/>
          <w:iCs/>
          <w:sz w:val="24"/>
          <w:u w:val="single"/>
        </w:rPr>
        <w:t>Usage</w:t>
      </w:r>
      <w:r w:rsidRPr="00026786">
        <w:br/>
      </w:r>
      <w:r w:rsidRPr="00026786">
        <w:lastRenderedPageBreak/>
        <w:br/>
      </w:r>
      <w:r w:rsidRPr="00026786">
        <w:rPr>
          <w:sz w:val="24"/>
        </w:rPr>
        <w:t xml:space="preserve">Once </w:t>
      </w:r>
      <w:proofErr w:type="spellStart"/>
      <w:r w:rsidRPr="00026786">
        <w:rPr>
          <w:sz w:val="24"/>
        </w:rPr>
        <w:t>chkrootkit</w:t>
      </w:r>
      <w:proofErr w:type="spellEnd"/>
      <w:r w:rsidRPr="00026786">
        <w:rPr>
          <w:sz w:val="24"/>
        </w:rPr>
        <w:t xml:space="preserve"> is compiled it can be run without any options to check for signs of a rootkit on the system.</w:t>
      </w:r>
      <w:r w:rsidRPr="00026786">
        <w:br/>
      </w:r>
      <w:r w:rsidRPr="00026786">
        <w:br/>
      </w:r>
      <w:proofErr w:type="gramStart"/>
      <w:r w:rsidRPr="00026786">
        <w:rPr>
          <w:rFonts w:ascii="Courier" w:hAnsi="Courier" w:cs="Courier"/>
        </w:rPr>
        <w:t>$ ./</w:t>
      </w:r>
      <w:proofErr w:type="spellStart"/>
      <w:proofErr w:type="gramEnd"/>
      <w:r w:rsidRPr="00026786">
        <w:rPr>
          <w:rFonts w:ascii="Courier" w:hAnsi="Courier" w:cs="Courier"/>
        </w:rPr>
        <w:t>chkrootkit</w:t>
      </w:r>
      <w:proofErr w:type="spellEnd"/>
      <w:r w:rsidRPr="00026786">
        <w:br/>
      </w:r>
      <w:r w:rsidRPr="00026786">
        <w:br/>
      </w:r>
      <w:r w:rsidRPr="00026786">
        <w:br/>
      </w:r>
      <w:r w:rsidR="006A7536" w:rsidRPr="00026786">
        <w:rPr>
          <w:noProof/>
        </w:rPr>
        <w:drawing>
          <wp:inline distT="0" distB="0" distL="0" distR="0" wp14:anchorId="021CE9FA" wp14:editId="6A14E096">
            <wp:extent cx="5288327" cy="2938467"/>
            <wp:effectExtent l="0" t="0" r="7620" b="0"/>
            <wp:docPr id="1" name="Picture 1" descr="screenshot" title="screen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91331" cy="2940136"/>
                    </a:xfrm>
                    <a:prstGeom prst="rect">
                      <a:avLst/>
                    </a:prstGeom>
                    <a:solidFill>
                      <a:srgbClr val="FFFFFF"/>
                    </a:solidFill>
                    <a:ln>
                      <a:noFill/>
                    </a:ln>
                  </pic:spPr>
                </pic:pic>
              </a:graphicData>
            </a:graphic>
          </wp:inline>
        </w:drawing>
      </w:r>
      <w:r w:rsidRPr="00026786">
        <w:br/>
      </w:r>
    </w:p>
    <w:p w14:paraId="78D5CD49" w14:textId="05CB2776" w:rsidR="00DC27AB" w:rsidRPr="00026786" w:rsidRDefault="00DC27AB" w:rsidP="00DC27AB">
      <w:pPr>
        <w:rPr>
          <w:sz w:val="24"/>
        </w:rPr>
      </w:pPr>
      <w:r w:rsidRPr="00026786">
        <w:tab/>
      </w:r>
      <w:r w:rsidR="00F73B9E" w:rsidRPr="00026786">
        <w:rPr>
          <w:sz w:val="24"/>
        </w:rPr>
        <w:t xml:space="preserve">A </w:t>
      </w:r>
      <w:r w:rsidRPr="00026786">
        <w:rPr>
          <w:sz w:val="24"/>
        </w:rPr>
        <w:t xml:space="preserve">screenshot of report for </w:t>
      </w:r>
      <w:proofErr w:type="spellStart"/>
      <w:r w:rsidRPr="00026786">
        <w:rPr>
          <w:sz w:val="24"/>
        </w:rPr>
        <w:t>chrookit</w:t>
      </w:r>
      <w:proofErr w:type="spellEnd"/>
      <w:r w:rsidRPr="00026786">
        <w:rPr>
          <w:sz w:val="24"/>
        </w:rPr>
        <w:t xml:space="preserve">. </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4"/>
      </w:tblGrid>
      <w:tr w:rsidR="00DC27AB" w:rsidRPr="00026786" w14:paraId="2CA8E4D5" w14:textId="77777777" w:rsidTr="001D5DFE">
        <w:tc>
          <w:tcPr>
            <w:tcW w:w="9900" w:type="dxa"/>
            <w:shd w:val="clear" w:color="auto" w:fill="auto"/>
          </w:tcPr>
          <w:p w14:paraId="3D31702B" w14:textId="77777777" w:rsidR="00DC27AB" w:rsidRPr="00026786" w:rsidRDefault="00DC27AB" w:rsidP="001D5DFE">
            <w:pPr>
              <w:pStyle w:val="BodyTextFirstIndent"/>
              <w:ind w:firstLine="0"/>
              <w:rPr>
                <w:sz w:val="24"/>
              </w:rPr>
            </w:pPr>
          </w:p>
        </w:tc>
      </w:tr>
    </w:tbl>
    <w:p w14:paraId="665F9698" w14:textId="77777777" w:rsidR="0005064B" w:rsidRPr="00026786" w:rsidRDefault="0005064B" w:rsidP="0005064B">
      <w:pPr>
        <w:pStyle w:val="BodyTextFirstIndent"/>
      </w:pPr>
    </w:p>
    <w:p w14:paraId="7C212F8A" w14:textId="77777777" w:rsidR="003E4E62" w:rsidRPr="00026786" w:rsidRDefault="003E4E62" w:rsidP="00DC27AB">
      <w:pPr>
        <w:rPr>
          <w:i/>
          <w:iCs/>
          <w:sz w:val="24"/>
          <w:u w:val="single"/>
        </w:rPr>
      </w:pPr>
      <w:r w:rsidRPr="00026786">
        <w:rPr>
          <w:b/>
        </w:rPr>
        <w:t>Rootkit Hunter</w:t>
      </w:r>
      <w:r w:rsidR="00DC27AB" w:rsidRPr="00026786">
        <w:rPr>
          <w:b/>
        </w:rPr>
        <w:t xml:space="preserve">: </w:t>
      </w:r>
      <w:r w:rsidRPr="00026786">
        <w:rPr>
          <w:sz w:val="24"/>
          <w:szCs w:val="24"/>
        </w:rPr>
        <w:t>Rootkit Hunter is a tool that scans for rootkits, backdoors and local exploits. It uses a combination of cryptographic hash comparison and path-based methods to check for signs of a rootkit on the system [5]</w:t>
      </w:r>
      <w:r w:rsidR="00DC27AB" w:rsidRPr="00026786">
        <w:rPr>
          <w:sz w:val="24"/>
          <w:szCs w:val="24"/>
        </w:rPr>
        <w:t>.</w:t>
      </w:r>
      <w:r w:rsidR="002212AC" w:rsidRPr="00026786">
        <w:rPr>
          <w:sz w:val="24"/>
          <w:szCs w:val="24"/>
        </w:rPr>
        <w:br/>
      </w:r>
    </w:p>
    <w:p w14:paraId="2029B7AC" w14:textId="77777777" w:rsidR="003E4E62" w:rsidRPr="00026786" w:rsidRDefault="003E4E62">
      <w:pPr>
        <w:ind w:left="709"/>
        <w:rPr>
          <w:sz w:val="24"/>
          <w:szCs w:val="24"/>
        </w:rPr>
      </w:pPr>
      <w:r w:rsidRPr="00026786">
        <w:rPr>
          <w:i/>
          <w:iCs/>
          <w:sz w:val="24"/>
          <w:u w:val="single"/>
        </w:rPr>
        <w:t>Installation</w:t>
      </w:r>
    </w:p>
    <w:p w14:paraId="7B7802BE" w14:textId="77777777" w:rsidR="003945B8" w:rsidRPr="00026786" w:rsidRDefault="003E4E62">
      <w:pPr>
        <w:ind w:left="709"/>
        <w:rPr>
          <w:sz w:val="24"/>
          <w:szCs w:val="24"/>
        </w:rPr>
      </w:pPr>
      <w:r w:rsidRPr="00026786">
        <w:br/>
      </w:r>
      <w:r w:rsidRPr="00026786">
        <w:rPr>
          <w:sz w:val="24"/>
          <w:szCs w:val="24"/>
        </w:rPr>
        <w:t xml:space="preserve">To install Rootkit Hunter visit the website </w:t>
      </w:r>
      <w:hyperlink r:id="rId13" w:history="1">
        <w:r w:rsidRPr="00026786">
          <w:rPr>
            <w:rStyle w:val="Hyperlink"/>
            <w:sz w:val="24"/>
            <w:szCs w:val="24"/>
          </w:rPr>
          <w:t>http://rkhunter.sourceforge.net</w:t>
        </w:r>
      </w:hyperlink>
      <w:r w:rsidRPr="00026786">
        <w:rPr>
          <w:sz w:val="24"/>
          <w:szCs w:val="24"/>
        </w:rPr>
        <w:t xml:space="preserve"> </w:t>
      </w:r>
      <w:r w:rsidR="008601EC" w:rsidRPr="00026786">
        <w:rPr>
          <w:sz w:val="24"/>
          <w:szCs w:val="24"/>
        </w:rPr>
        <w:t xml:space="preserve">(from </w:t>
      </w:r>
      <w:proofErr w:type="spellStart"/>
      <w:r w:rsidR="008601EC" w:rsidRPr="00026786">
        <w:rPr>
          <w:sz w:val="24"/>
          <w:szCs w:val="24"/>
        </w:rPr>
        <w:t>Iceweisel</w:t>
      </w:r>
      <w:proofErr w:type="spellEnd"/>
      <w:r w:rsidR="008601EC" w:rsidRPr="00026786">
        <w:rPr>
          <w:sz w:val="24"/>
          <w:szCs w:val="24"/>
        </w:rPr>
        <w:t xml:space="preserve"> browser) </w:t>
      </w:r>
      <w:r w:rsidRPr="00026786">
        <w:rPr>
          <w:sz w:val="24"/>
          <w:szCs w:val="24"/>
        </w:rPr>
        <w:t>and download the latest version available.</w:t>
      </w:r>
      <w:bookmarkStart w:id="4" w:name="_GoBack"/>
      <w:bookmarkEnd w:id="4"/>
      <w:r w:rsidRPr="00026786">
        <w:rPr>
          <w:sz w:val="24"/>
          <w:szCs w:val="24"/>
        </w:rPr>
        <w:t xml:space="preserve"> </w:t>
      </w:r>
    </w:p>
    <w:p w14:paraId="460E3B3E" w14:textId="77777777" w:rsidR="003945B8" w:rsidRPr="00026786" w:rsidRDefault="003945B8">
      <w:pPr>
        <w:ind w:left="709"/>
        <w:rPr>
          <w:sz w:val="24"/>
          <w:szCs w:val="24"/>
        </w:rPr>
      </w:pPr>
      <w:r w:rsidRPr="00026786">
        <w:rPr>
          <w:noProof/>
          <w:sz w:val="24"/>
          <w:szCs w:val="24"/>
        </w:rPr>
        <w:lastRenderedPageBreak/>
        <w:drawing>
          <wp:inline distT="0" distB="0" distL="0" distR="0" wp14:anchorId="46E0A14D" wp14:editId="20AB490D">
            <wp:extent cx="6332220" cy="3784600"/>
            <wp:effectExtent l="0" t="0" r="0" b="6350"/>
            <wp:docPr id="6" name="Picture 6" descr="screenshot" title="screen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85CCBF7.tmp"/>
                    <pic:cNvPicPr/>
                  </pic:nvPicPr>
                  <pic:blipFill>
                    <a:blip r:embed="rId14">
                      <a:extLst>
                        <a:ext uri="{28A0092B-C50C-407E-A947-70E740481C1C}">
                          <a14:useLocalDpi xmlns:a14="http://schemas.microsoft.com/office/drawing/2010/main" val="0"/>
                        </a:ext>
                      </a:extLst>
                    </a:blip>
                    <a:stretch>
                      <a:fillRect/>
                    </a:stretch>
                  </pic:blipFill>
                  <pic:spPr>
                    <a:xfrm>
                      <a:off x="0" y="0"/>
                      <a:ext cx="6332220" cy="3784600"/>
                    </a:xfrm>
                    <a:prstGeom prst="rect">
                      <a:avLst/>
                    </a:prstGeom>
                  </pic:spPr>
                </pic:pic>
              </a:graphicData>
            </a:graphic>
          </wp:inline>
        </w:drawing>
      </w:r>
    </w:p>
    <w:p w14:paraId="2B039C0E" w14:textId="77777777" w:rsidR="003945B8" w:rsidRPr="00026786" w:rsidRDefault="003945B8">
      <w:pPr>
        <w:ind w:left="709"/>
        <w:rPr>
          <w:sz w:val="24"/>
          <w:szCs w:val="24"/>
        </w:rPr>
      </w:pPr>
    </w:p>
    <w:p w14:paraId="44869975" w14:textId="77777777" w:rsidR="003E4E62" w:rsidRPr="00026786" w:rsidRDefault="003E4E62">
      <w:pPr>
        <w:ind w:left="709"/>
      </w:pPr>
      <w:r w:rsidRPr="00026786">
        <w:rPr>
          <w:sz w:val="24"/>
          <w:szCs w:val="24"/>
        </w:rPr>
        <w:t>Use the following command to extract the downloaded archive:</w:t>
      </w:r>
      <w:r w:rsidRPr="00026786">
        <w:br/>
      </w:r>
    </w:p>
    <w:p w14:paraId="7AB9E535" w14:textId="77777777" w:rsidR="003945B8" w:rsidRPr="00026786" w:rsidRDefault="003E4E62">
      <w:pPr>
        <w:ind w:left="709"/>
        <w:rPr>
          <w:sz w:val="24"/>
          <w:szCs w:val="24"/>
        </w:rPr>
      </w:pPr>
      <w:r w:rsidRPr="00026786">
        <w:rPr>
          <w:rFonts w:ascii="Courier" w:hAnsi="Courier"/>
        </w:rPr>
        <w:t>$</w:t>
      </w:r>
      <w:r w:rsidR="00FE3CB4" w:rsidRPr="00026786">
        <w:rPr>
          <w:rFonts w:ascii="Courier" w:hAnsi="Courier"/>
        </w:rPr>
        <w:t xml:space="preserve"> tar -</w:t>
      </w:r>
      <w:proofErr w:type="spellStart"/>
      <w:r w:rsidRPr="00026786">
        <w:rPr>
          <w:rFonts w:ascii="Courier" w:hAnsi="Courier"/>
        </w:rPr>
        <w:t>xzvf</w:t>
      </w:r>
      <w:proofErr w:type="spellEnd"/>
      <w:r w:rsidRPr="00026786">
        <w:rPr>
          <w:rFonts w:ascii="Courier" w:hAnsi="Courier"/>
        </w:rPr>
        <w:t xml:space="preserve"> rkhunter-1.4.2.tar.gz</w:t>
      </w:r>
      <w:r w:rsidRPr="00026786">
        <w:br/>
      </w:r>
      <w:r w:rsidR="003945B8" w:rsidRPr="00026786">
        <w:rPr>
          <w:noProof/>
          <w:sz w:val="24"/>
          <w:szCs w:val="24"/>
        </w:rPr>
        <w:drawing>
          <wp:inline distT="0" distB="0" distL="0" distR="0" wp14:anchorId="2CBC0B55" wp14:editId="557FA4AB">
            <wp:extent cx="4925112" cy="724001"/>
            <wp:effectExtent l="0" t="0" r="8890" b="0"/>
            <wp:docPr id="7" name="Picture 7" descr="screenshot" title="screen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85CC55C.tmp"/>
                    <pic:cNvPicPr/>
                  </pic:nvPicPr>
                  <pic:blipFill>
                    <a:blip r:embed="rId15">
                      <a:extLst>
                        <a:ext uri="{28A0092B-C50C-407E-A947-70E740481C1C}">
                          <a14:useLocalDpi xmlns:a14="http://schemas.microsoft.com/office/drawing/2010/main" val="0"/>
                        </a:ext>
                      </a:extLst>
                    </a:blip>
                    <a:stretch>
                      <a:fillRect/>
                    </a:stretch>
                  </pic:blipFill>
                  <pic:spPr>
                    <a:xfrm>
                      <a:off x="0" y="0"/>
                      <a:ext cx="4925112" cy="724001"/>
                    </a:xfrm>
                    <a:prstGeom prst="rect">
                      <a:avLst/>
                    </a:prstGeom>
                  </pic:spPr>
                </pic:pic>
              </a:graphicData>
            </a:graphic>
          </wp:inline>
        </w:drawing>
      </w:r>
    </w:p>
    <w:p w14:paraId="489B1BF0" w14:textId="77777777" w:rsidR="003E4E62" w:rsidRPr="00026786" w:rsidRDefault="003E4E62">
      <w:pPr>
        <w:ind w:left="709"/>
        <w:rPr>
          <w:sz w:val="24"/>
          <w:szCs w:val="24"/>
        </w:rPr>
      </w:pPr>
      <w:r w:rsidRPr="00026786">
        <w:rPr>
          <w:sz w:val="24"/>
          <w:szCs w:val="24"/>
        </w:rPr>
        <w:br/>
        <w:t>Change to the extracted directory:</w:t>
      </w:r>
      <w:r w:rsidRPr="00026786">
        <w:rPr>
          <w:sz w:val="24"/>
          <w:szCs w:val="24"/>
        </w:rPr>
        <w:br/>
      </w:r>
    </w:p>
    <w:p w14:paraId="018B9F6E" w14:textId="77777777" w:rsidR="003E4E62" w:rsidRPr="00026786" w:rsidRDefault="003E4E62">
      <w:pPr>
        <w:ind w:left="709"/>
        <w:rPr>
          <w:sz w:val="24"/>
          <w:szCs w:val="24"/>
        </w:rPr>
      </w:pPr>
      <w:r w:rsidRPr="00026786">
        <w:rPr>
          <w:rFonts w:ascii="Courier" w:hAnsi="Courier" w:cs="Courier"/>
        </w:rPr>
        <w:t>$ cd rkhunter-1.4.2</w:t>
      </w:r>
      <w:r w:rsidRPr="00026786">
        <w:rPr>
          <w:rFonts w:ascii="Courier" w:hAnsi="Courier" w:cs="Courier"/>
        </w:rPr>
        <w:br/>
      </w:r>
      <w:r w:rsidRPr="00026786">
        <w:rPr>
          <w:rFonts w:ascii="Courier" w:hAnsi="Courier" w:cs="Courier"/>
        </w:rPr>
        <w:br/>
      </w:r>
      <w:r w:rsidRPr="00026786">
        <w:rPr>
          <w:sz w:val="24"/>
          <w:szCs w:val="24"/>
        </w:rPr>
        <w:t>To install Rootkit Hunter run the 'install.sh' shell script with the options '--layout default –install' which will install it to '/</w:t>
      </w:r>
      <w:proofErr w:type="spellStart"/>
      <w:r w:rsidRPr="00026786">
        <w:rPr>
          <w:sz w:val="24"/>
          <w:szCs w:val="24"/>
        </w:rPr>
        <w:t>usr</w:t>
      </w:r>
      <w:proofErr w:type="spellEnd"/>
      <w:r w:rsidRPr="00026786">
        <w:rPr>
          <w:sz w:val="24"/>
          <w:szCs w:val="24"/>
        </w:rPr>
        <w:t>/local':</w:t>
      </w:r>
      <w:r w:rsidRPr="00026786">
        <w:rPr>
          <w:sz w:val="24"/>
          <w:szCs w:val="24"/>
        </w:rPr>
        <w:br/>
      </w:r>
    </w:p>
    <w:p w14:paraId="646FFF3F" w14:textId="77777777" w:rsidR="003E4E62" w:rsidRPr="00026786" w:rsidRDefault="003E4E62">
      <w:pPr>
        <w:ind w:left="709"/>
        <w:rPr>
          <w:sz w:val="24"/>
        </w:rPr>
      </w:pPr>
      <w:r w:rsidRPr="00026786">
        <w:rPr>
          <w:rFonts w:ascii="Courier" w:hAnsi="Courier" w:cs="Courier"/>
        </w:rPr>
        <w:t>$ ./install</w:t>
      </w:r>
      <w:r w:rsidR="003945B8" w:rsidRPr="00026786">
        <w:rPr>
          <w:rFonts w:ascii="Courier" w:hAnsi="Courier" w:cs="Courier"/>
        </w:rPr>
        <w:t>er</w:t>
      </w:r>
      <w:r w:rsidRPr="00026786">
        <w:rPr>
          <w:rFonts w:ascii="Courier" w:hAnsi="Courier" w:cs="Courier"/>
        </w:rPr>
        <w:t>.sh --layout default --install</w:t>
      </w:r>
    </w:p>
    <w:p w14:paraId="37A00E3F" w14:textId="77777777" w:rsidR="003E4E62" w:rsidRPr="00026786" w:rsidRDefault="003945B8">
      <w:pPr>
        <w:ind w:left="709"/>
        <w:rPr>
          <w:sz w:val="24"/>
        </w:rPr>
      </w:pPr>
      <w:r w:rsidRPr="00026786">
        <w:rPr>
          <w:noProof/>
          <w:sz w:val="24"/>
        </w:rPr>
        <w:lastRenderedPageBreak/>
        <w:drawing>
          <wp:inline distT="0" distB="0" distL="0" distR="0" wp14:anchorId="66BDF98F" wp14:editId="33BA71E9">
            <wp:extent cx="6332220" cy="2865120"/>
            <wp:effectExtent l="0" t="0" r="0" b="0"/>
            <wp:docPr id="8" name="Picture 8" descr="screenshot" title="screen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85C7DF5.tmp"/>
                    <pic:cNvPicPr/>
                  </pic:nvPicPr>
                  <pic:blipFill>
                    <a:blip r:embed="rId16">
                      <a:extLst>
                        <a:ext uri="{28A0092B-C50C-407E-A947-70E740481C1C}">
                          <a14:useLocalDpi xmlns:a14="http://schemas.microsoft.com/office/drawing/2010/main" val="0"/>
                        </a:ext>
                      </a:extLst>
                    </a:blip>
                    <a:stretch>
                      <a:fillRect/>
                    </a:stretch>
                  </pic:blipFill>
                  <pic:spPr>
                    <a:xfrm>
                      <a:off x="0" y="0"/>
                      <a:ext cx="6332220" cy="2865120"/>
                    </a:xfrm>
                    <a:prstGeom prst="rect">
                      <a:avLst/>
                    </a:prstGeom>
                  </pic:spPr>
                </pic:pic>
              </a:graphicData>
            </a:graphic>
          </wp:inline>
        </w:drawing>
      </w:r>
    </w:p>
    <w:p w14:paraId="124F5D95" w14:textId="77777777" w:rsidR="003945B8" w:rsidRPr="00026786" w:rsidRDefault="003945B8">
      <w:pPr>
        <w:ind w:left="709"/>
        <w:rPr>
          <w:i/>
          <w:iCs/>
          <w:sz w:val="24"/>
          <w:u w:val="single"/>
        </w:rPr>
      </w:pPr>
    </w:p>
    <w:p w14:paraId="09C5D6AD" w14:textId="77777777" w:rsidR="003E4E62" w:rsidRPr="00026786" w:rsidRDefault="003E4E62">
      <w:pPr>
        <w:ind w:left="709"/>
        <w:rPr>
          <w:iCs/>
          <w:sz w:val="24"/>
        </w:rPr>
      </w:pPr>
      <w:r w:rsidRPr="00026786">
        <w:rPr>
          <w:i/>
          <w:iCs/>
          <w:sz w:val="24"/>
          <w:u w:val="single"/>
        </w:rPr>
        <w:t>Usage</w:t>
      </w:r>
    </w:p>
    <w:p w14:paraId="05C97182" w14:textId="77777777" w:rsidR="003E4E62" w:rsidRPr="00026786" w:rsidRDefault="003E4E62">
      <w:pPr>
        <w:ind w:left="709"/>
        <w:rPr>
          <w:sz w:val="24"/>
          <w:szCs w:val="24"/>
        </w:rPr>
      </w:pPr>
      <w:r w:rsidRPr="00026786">
        <w:rPr>
          <w:iCs/>
          <w:sz w:val="24"/>
        </w:rPr>
        <w:br/>
        <w:t>Prior to scanning the system with Rootkit Hunter you need to update its data files to ensure you are using the latest available. To do this run it with the '--update' option:</w:t>
      </w:r>
      <w:r w:rsidRPr="00026786">
        <w:rPr>
          <w:iCs/>
          <w:sz w:val="24"/>
        </w:rPr>
        <w:br/>
      </w:r>
    </w:p>
    <w:p w14:paraId="1C1446B8" w14:textId="77777777" w:rsidR="003945B8" w:rsidRPr="00026786" w:rsidRDefault="003E4E62">
      <w:pPr>
        <w:ind w:left="709"/>
        <w:rPr>
          <w:rFonts w:ascii="Courier" w:hAnsi="Courier" w:cs="Courier"/>
        </w:rPr>
      </w:pPr>
      <w:r w:rsidRPr="00026786">
        <w:rPr>
          <w:rFonts w:ascii="Courier" w:hAnsi="Courier" w:cs="Courier"/>
        </w:rPr>
        <w:t xml:space="preserve">$ </w:t>
      </w:r>
      <w:proofErr w:type="spellStart"/>
      <w:r w:rsidRPr="00026786">
        <w:rPr>
          <w:rFonts w:ascii="Courier" w:hAnsi="Courier" w:cs="Courier"/>
        </w:rPr>
        <w:t>rkhunter</w:t>
      </w:r>
      <w:proofErr w:type="spellEnd"/>
      <w:r w:rsidRPr="00026786">
        <w:rPr>
          <w:rFonts w:ascii="Courier" w:hAnsi="Courier" w:cs="Courier"/>
        </w:rPr>
        <w:t xml:space="preserve"> –</w:t>
      </w:r>
      <w:r w:rsidR="003945B8" w:rsidRPr="00026786">
        <w:rPr>
          <w:rFonts w:ascii="Courier" w:hAnsi="Courier" w:cs="Courier"/>
        </w:rPr>
        <w:t>-</w:t>
      </w:r>
      <w:r w:rsidRPr="00026786">
        <w:rPr>
          <w:rFonts w:ascii="Courier" w:hAnsi="Courier" w:cs="Courier"/>
        </w:rPr>
        <w:t>update</w:t>
      </w:r>
    </w:p>
    <w:p w14:paraId="50E9C70D" w14:textId="77777777" w:rsidR="003E4E62" w:rsidRPr="00026786" w:rsidRDefault="003945B8">
      <w:pPr>
        <w:ind w:left="709"/>
        <w:rPr>
          <w:sz w:val="24"/>
          <w:szCs w:val="24"/>
        </w:rPr>
      </w:pPr>
      <w:r w:rsidRPr="00026786">
        <w:rPr>
          <w:rFonts w:ascii="Courier" w:hAnsi="Courier" w:cs="Courier"/>
          <w:noProof/>
        </w:rPr>
        <w:drawing>
          <wp:inline distT="0" distB="0" distL="0" distR="0" wp14:anchorId="43D258C4" wp14:editId="5FED94E3">
            <wp:extent cx="6332220" cy="2001520"/>
            <wp:effectExtent l="0" t="0" r="0" b="0"/>
            <wp:docPr id="9" name="Picture 9" descr="screenshot" title="screen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85C7CE3.tmp"/>
                    <pic:cNvPicPr/>
                  </pic:nvPicPr>
                  <pic:blipFill>
                    <a:blip r:embed="rId17">
                      <a:extLst>
                        <a:ext uri="{28A0092B-C50C-407E-A947-70E740481C1C}">
                          <a14:useLocalDpi xmlns:a14="http://schemas.microsoft.com/office/drawing/2010/main" val="0"/>
                        </a:ext>
                      </a:extLst>
                    </a:blip>
                    <a:stretch>
                      <a:fillRect/>
                    </a:stretch>
                  </pic:blipFill>
                  <pic:spPr>
                    <a:xfrm>
                      <a:off x="0" y="0"/>
                      <a:ext cx="6332220" cy="2001520"/>
                    </a:xfrm>
                    <a:prstGeom prst="rect">
                      <a:avLst/>
                    </a:prstGeom>
                  </pic:spPr>
                </pic:pic>
              </a:graphicData>
            </a:graphic>
          </wp:inline>
        </w:drawing>
      </w:r>
      <w:r w:rsidR="003E4E62" w:rsidRPr="00026786">
        <w:rPr>
          <w:rFonts w:ascii="Courier" w:hAnsi="Courier" w:cs="Courier"/>
        </w:rPr>
        <w:br/>
      </w:r>
      <w:r w:rsidR="003E4E62" w:rsidRPr="00026786">
        <w:rPr>
          <w:sz w:val="24"/>
          <w:szCs w:val="24"/>
        </w:rPr>
        <w:br/>
        <w:t>It's also important to run it with the '--</w:t>
      </w:r>
      <w:proofErr w:type="spellStart"/>
      <w:r w:rsidR="003E4E62" w:rsidRPr="00026786">
        <w:rPr>
          <w:sz w:val="24"/>
          <w:szCs w:val="24"/>
        </w:rPr>
        <w:t>propupd</w:t>
      </w:r>
      <w:proofErr w:type="spellEnd"/>
      <w:r w:rsidR="003E4E62" w:rsidRPr="00026786">
        <w:rPr>
          <w:sz w:val="24"/>
          <w:szCs w:val="24"/>
        </w:rPr>
        <w:t>' option to initialize the MD5 hash database which it will use to perform cryptographic hash comparisons:</w:t>
      </w:r>
      <w:r w:rsidR="003E4E62" w:rsidRPr="00026786">
        <w:rPr>
          <w:sz w:val="24"/>
          <w:szCs w:val="24"/>
        </w:rPr>
        <w:br/>
      </w:r>
    </w:p>
    <w:p w14:paraId="33861F21" w14:textId="77777777" w:rsidR="003945B8" w:rsidRPr="00026786" w:rsidRDefault="003E4E62">
      <w:pPr>
        <w:ind w:left="709"/>
        <w:rPr>
          <w:sz w:val="24"/>
          <w:szCs w:val="24"/>
        </w:rPr>
      </w:pPr>
      <w:r w:rsidRPr="00026786">
        <w:rPr>
          <w:rFonts w:ascii="Courier" w:hAnsi="Courier" w:cs="Courier"/>
        </w:rPr>
        <w:t xml:space="preserve">$ </w:t>
      </w:r>
      <w:proofErr w:type="spellStart"/>
      <w:r w:rsidRPr="00026786">
        <w:rPr>
          <w:rFonts w:ascii="Courier" w:hAnsi="Courier" w:cs="Courier"/>
        </w:rPr>
        <w:t>rkhunter</w:t>
      </w:r>
      <w:proofErr w:type="spellEnd"/>
      <w:r w:rsidRPr="00026786">
        <w:rPr>
          <w:rFonts w:ascii="Courier" w:hAnsi="Courier" w:cs="Courier"/>
        </w:rPr>
        <w:t xml:space="preserve"> –</w:t>
      </w:r>
      <w:r w:rsidR="003945B8" w:rsidRPr="00026786">
        <w:rPr>
          <w:rFonts w:ascii="Courier" w:hAnsi="Courier" w:cs="Courier"/>
        </w:rPr>
        <w:t>-</w:t>
      </w:r>
      <w:proofErr w:type="spellStart"/>
      <w:r w:rsidRPr="00026786">
        <w:rPr>
          <w:rFonts w:ascii="Courier" w:hAnsi="Courier" w:cs="Courier"/>
        </w:rPr>
        <w:t>propupd</w:t>
      </w:r>
      <w:proofErr w:type="spellEnd"/>
      <w:r w:rsidRPr="00026786">
        <w:rPr>
          <w:rFonts w:ascii="Courier" w:hAnsi="Courier" w:cs="Courier"/>
        </w:rPr>
        <w:br/>
      </w:r>
      <w:r w:rsidR="003945B8" w:rsidRPr="00026786">
        <w:rPr>
          <w:noProof/>
          <w:sz w:val="24"/>
          <w:szCs w:val="24"/>
        </w:rPr>
        <w:drawing>
          <wp:inline distT="0" distB="0" distL="0" distR="0" wp14:anchorId="702E2DD9" wp14:editId="2C1083C1">
            <wp:extent cx="5068007" cy="485843"/>
            <wp:effectExtent l="0" t="0" r="0" b="9525"/>
            <wp:docPr id="10" name="Picture 10" descr="screenshot" title="screen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85C1645.tmp"/>
                    <pic:cNvPicPr/>
                  </pic:nvPicPr>
                  <pic:blipFill>
                    <a:blip r:embed="rId18">
                      <a:extLst>
                        <a:ext uri="{28A0092B-C50C-407E-A947-70E740481C1C}">
                          <a14:useLocalDpi xmlns:a14="http://schemas.microsoft.com/office/drawing/2010/main" val="0"/>
                        </a:ext>
                      </a:extLst>
                    </a:blip>
                    <a:stretch>
                      <a:fillRect/>
                    </a:stretch>
                  </pic:blipFill>
                  <pic:spPr>
                    <a:xfrm>
                      <a:off x="0" y="0"/>
                      <a:ext cx="5068007" cy="485843"/>
                    </a:xfrm>
                    <a:prstGeom prst="rect">
                      <a:avLst/>
                    </a:prstGeom>
                  </pic:spPr>
                </pic:pic>
              </a:graphicData>
            </a:graphic>
          </wp:inline>
        </w:drawing>
      </w:r>
    </w:p>
    <w:p w14:paraId="3B6513EC" w14:textId="77777777" w:rsidR="003E4E62" w:rsidRPr="00026786" w:rsidRDefault="003E4E62">
      <w:pPr>
        <w:ind w:left="709"/>
        <w:rPr>
          <w:sz w:val="24"/>
          <w:szCs w:val="24"/>
        </w:rPr>
      </w:pPr>
      <w:r w:rsidRPr="00026786">
        <w:rPr>
          <w:sz w:val="24"/>
          <w:szCs w:val="24"/>
        </w:rPr>
        <w:br/>
        <w:t xml:space="preserve">To perform a scan run </w:t>
      </w:r>
      <w:proofErr w:type="spellStart"/>
      <w:r w:rsidRPr="00026786">
        <w:rPr>
          <w:sz w:val="24"/>
          <w:szCs w:val="24"/>
        </w:rPr>
        <w:t>rkhunter</w:t>
      </w:r>
      <w:proofErr w:type="spellEnd"/>
      <w:r w:rsidRPr="00026786">
        <w:rPr>
          <w:sz w:val="24"/>
          <w:szCs w:val="24"/>
        </w:rPr>
        <w:t xml:space="preserve"> with '--check --skip-keypress --summary':</w:t>
      </w:r>
      <w:r w:rsidR="00E3259B" w:rsidRPr="00026786">
        <w:rPr>
          <w:sz w:val="24"/>
          <w:szCs w:val="24"/>
        </w:rPr>
        <w:t xml:space="preserve"> [allow at least 10 minutes or more to complete the checking]</w:t>
      </w:r>
      <w:r w:rsidR="00391C99" w:rsidRPr="00026786">
        <w:rPr>
          <w:sz w:val="24"/>
          <w:szCs w:val="24"/>
        </w:rPr>
        <w:t>. Run the command from Kali VM</w:t>
      </w:r>
    </w:p>
    <w:p w14:paraId="2FBA23E5" w14:textId="77777777" w:rsidR="00391C99" w:rsidRPr="00026786" w:rsidRDefault="00391C99" w:rsidP="00391C99">
      <w:pPr>
        <w:pStyle w:val="BodyTextFirstIndent"/>
      </w:pPr>
    </w:p>
    <w:p w14:paraId="12FFD5E5" w14:textId="77777777" w:rsidR="003E4E62" w:rsidRPr="00026786" w:rsidRDefault="003E4E62">
      <w:pPr>
        <w:ind w:left="709"/>
        <w:rPr>
          <w:iCs/>
          <w:sz w:val="24"/>
        </w:rPr>
      </w:pPr>
      <w:r w:rsidRPr="00026786">
        <w:rPr>
          <w:rFonts w:ascii="Courier" w:hAnsi="Courier" w:cs="Courier"/>
        </w:rPr>
        <w:t xml:space="preserve">$ </w:t>
      </w:r>
      <w:proofErr w:type="spellStart"/>
      <w:r w:rsidRPr="00026786">
        <w:rPr>
          <w:rFonts w:ascii="Courier" w:hAnsi="Courier" w:cs="Courier"/>
        </w:rPr>
        <w:t>rkhunter</w:t>
      </w:r>
      <w:proofErr w:type="spellEnd"/>
      <w:r w:rsidRPr="00026786">
        <w:rPr>
          <w:rFonts w:ascii="Courier" w:hAnsi="Courier" w:cs="Courier"/>
        </w:rPr>
        <w:t xml:space="preserve"> --check --skip-keypress --summary</w:t>
      </w:r>
    </w:p>
    <w:p w14:paraId="7BBD7387" w14:textId="77777777" w:rsidR="00DC27AB" w:rsidRPr="00026786" w:rsidRDefault="003E4E62">
      <w:pPr>
        <w:ind w:left="709"/>
        <w:rPr>
          <w:sz w:val="24"/>
          <w:szCs w:val="24"/>
        </w:rPr>
      </w:pPr>
      <w:r w:rsidRPr="00026786">
        <w:rPr>
          <w:iCs/>
          <w:sz w:val="24"/>
        </w:rPr>
        <w:br/>
      </w:r>
      <w:r w:rsidR="006A7536" w:rsidRPr="00026786">
        <w:rPr>
          <w:noProof/>
          <w:sz w:val="24"/>
          <w:szCs w:val="24"/>
        </w:rPr>
        <w:lastRenderedPageBreak/>
        <w:drawing>
          <wp:inline distT="0" distB="0" distL="0" distR="0" wp14:anchorId="789C6A5C" wp14:editId="08F0B250">
            <wp:extent cx="5185969" cy="2881592"/>
            <wp:effectExtent l="0" t="0" r="0" b="0"/>
            <wp:docPr id="2" name="Picture 2" descr="screenshot" title="screen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93236" cy="2885630"/>
                    </a:xfrm>
                    <a:prstGeom prst="rect">
                      <a:avLst/>
                    </a:prstGeom>
                    <a:solidFill>
                      <a:srgbClr val="FFFFFF"/>
                    </a:solidFill>
                    <a:ln>
                      <a:noFill/>
                    </a:ln>
                  </pic:spPr>
                </pic:pic>
              </a:graphicData>
            </a:graphic>
          </wp:inline>
        </w:drawing>
      </w:r>
      <w:r w:rsidRPr="00026786">
        <w:rPr>
          <w:sz w:val="24"/>
          <w:szCs w:val="24"/>
        </w:rPr>
        <w:br/>
      </w:r>
    </w:p>
    <w:p w14:paraId="2E05EADE" w14:textId="77777777" w:rsidR="00DC27AB" w:rsidRPr="00026786" w:rsidRDefault="00DC27AB">
      <w:pPr>
        <w:ind w:left="709"/>
        <w:rPr>
          <w:sz w:val="24"/>
          <w:szCs w:val="24"/>
        </w:rPr>
      </w:pPr>
    </w:p>
    <w:p w14:paraId="341024FC" w14:textId="5DB57D3B" w:rsidR="00DC27AB" w:rsidRPr="00026786" w:rsidRDefault="00DC27AB" w:rsidP="00DC27AB">
      <w:pPr>
        <w:ind w:firstLine="709"/>
        <w:rPr>
          <w:sz w:val="24"/>
        </w:rPr>
      </w:pPr>
      <w:r w:rsidRPr="00026786">
        <w:rPr>
          <w:sz w:val="24"/>
        </w:rPr>
        <w:t xml:space="preserve">Provide screenshot </w:t>
      </w:r>
      <w:r w:rsidR="00E3259B" w:rsidRPr="00026786">
        <w:rPr>
          <w:sz w:val="24"/>
        </w:rPr>
        <w:t xml:space="preserve">of the summary report from </w:t>
      </w:r>
      <w:r w:rsidRPr="00026786">
        <w:rPr>
          <w:sz w:val="24"/>
        </w:rPr>
        <w:t>Rootkit hunter</w:t>
      </w:r>
      <w:r w:rsidR="00391C99" w:rsidRPr="00026786">
        <w:rPr>
          <w:sz w:val="24"/>
        </w:rPr>
        <w:t xml:space="preserve"> (an example is shown below)</w:t>
      </w:r>
      <w:r w:rsidRPr="00026786">
        <w:rPr>
          <w:sz w:val="24"/>
        </w:rPr>
        <w:t xml:space="preserve">. </w:t>
      </w:r>
      <w:r w:rsidR="00391C99" w:rsidRPr="00026786">
        <w:rPr>
          <w:sz w:val="24"/>
        </w:rPr>
        <w:t xml:space="preserve">How many rootkits were found in your Kali VM? </w:t>
      </w:r>
    </w:p>
    <w:p w14:paraId="6A67A552" w14:textId="77777777" w:rsidR="00391C99" w:rsidRPr="00026786" w:rsidRDefault="00391C99" w:rsidP="00391C99">
      <w:pPr>
        <w:pStyle w:val="BodyTextFirstIndent"/>
      </w:pPr>
    </w:p>
    <w:p w14:paraId="253E2976" w14:textId="77777777" w:rsidR="00DC27AB" w:rsidRPr="00026786" w:rsidRDefault="00391C99" w:rsidP="00DC27AB">
      <w:pPr>
        <w:pStyle w:val="BodyTextFirstIndent"/>
      </w:pPr>
      <w:r w:rsidRPr="00026786">
        <w:rPr>
          <w:noProof/>
        </w:rPr>
        <w:drawing>
          <wp:inline distT="0" distB="0" distL="0" distR="0" wp14:anchorId="32119C13" wp14:editId="02BD7071">
            <wp:extent cx="5158898" cy="2831910"/>
            <wp:effectExtent l="0" t="0" r="3810" b="6985"/>
            <wp:docPr id="12" name="Picture 12" descr="screenshot" title="screen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85C16DC.tmp"/>
                    <pic:cNvPicPr/>
                  </pic:nvPicPr>
                  <pic:blipFill>
                    <a:blip r:embed="rId20">
                      <a:extLst>
                        <a:ext uri="{28A0092B-C50C-407E-A947-70E740481C1C}">
                          <a14:useLocalDpi xmlns:a14="http://schemas.microsoft.com/office/drawing/2010/main" val="0"/>
                        </a:ext>
                      </a:extLst>
                    </a:blip>
                    <a:stretch>
                      <a:fillRect/>
                    </a:stretch>
                  </pic:blipFill>
                  <pic:spPr>
                    <a:xfrm>
                      <a:off x="0" y="0"/>
                      <a:ext cx="5166649" cy="2836165"/>
                    </a:xfrm>
                    <a:prstGeom prst="rect">
                      <a:avLst/>
                    </a:prstGeom>
                  </pic:spPr>
                </pic:pic>
              </a:graphicData>
            </a:graphic>
          </wp:inline>
        </w:drawing>
      </w:r>
    </w:p>
    <w:p w14:paraId="5CC95235" w14:textId="77777777" w:rsidR="003E4E62" w:rsidRPr="00026786" w:rsidRDefault="003E4E62">
      <w:pPr>
        <w:ind w:left="709"/>
        <w:rPr>
          <w:sz w:val="24"/>
          <w:szCs w:val="24"/>
        </w:rPr>
      </w:pPr>
      <w:r w:rsidRPr="00026786">
        <w:rPr>
          <w:sz w:val="24"/>
          <w:szCs w:val="24"/>
        </w:rPr>
        <w:br/>
      </w:r>
      <w:r w:rsidRPr="00026786">
        <w:rPr>
          <w:sz w:val="24"/>
          <w:szCs w:val="24"/>
        </w:rPr>
        <w:br/>
      </w:r>
    </w:p>
    <w:p w14:paraId="326399E4" w14:textId="16923673" w:rsidR="004D561C" w:rsidRPr="00026786" w:rsidRDefault="004D561C" w:rsidP="00DC27AB">
      <w:pPr>
        <w:ind w:firstLine="709"/>
        <w:rPr>
          <w:sz w:val="24"/>
        </w:rPr>
      </w:pPr>
      <w:r w:rsidRPr="00026786">
        <w:rPr>
          <w:sz w:val="24"/>
        </w:rPr>
        <w:t xml:space="preserve">Among the tools, which one you </w:t>
      </w:r>
      <w:r w:rsidR="00246FFD" w:rsidRPr="00026786">
        <w:rPr>
          <w:sz w:val="24"/>
        </w:rPr>
        <w:t>think is the best</w:t>
      </w:r>
      <w:r w:rsidRPr="00026786">
        <w:rPr>
          <w:sz w:val="24"/>
        </w:rPr>
        <w:t xml:space="preserve">? Why? </w:t>
      </w:r>
    </w:p>
    <w:tbl>
      <w:tblPr>
        <w:tblW w:w="0" w:type="auto"/>
        <w:tblInd w:w="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43"/>
      </w:tblGrid>
      <w:tr w:rsidR="004D561C" w:rsidRPr="00026786" w14:paraId="3199CDB9" w14:textId="77777777" w:rsidTr="00DC27AB">
        <w:trPr>
          <w:trHeight w:val="1079"/>
        </w:trPr>
        <w:tc>
          <w:tcPr>
            <w:tcW w:w="8843" w:type="dxa"/>
            <w:shd w:val="clear" w:color="auto" w:fill="auto"/>
          </w:tcPr>
          <w:p w14:paraId="3213831D" w14:textId="77777777" w:rsidR="004D561C" w:rsidRPr="00026786" w:rsidRDefault="004D561C" w:rsidP="004D561C">
            <w:pPr>
              <w:rPr>
                <w:sz w:val="24"/>
              </w:rPr>
            </w:pPr>
          </w:p>
        </w:tc>
      </w:tr>
    </w:tbl>
    <w:p w14:paraId="7475F20B" w14:textId="77777777" w:rsidR="004D561C" w:rsidRPr="00026786" w:rsidRDefault="004D561C" w:rsidP="004D561C">
      <w:pPr>
        <w:rPr>
          <w:sz w:val="24"/>
        </w:rPr>
      </w:pPr>
    </w:p>
    <w:p w14:paraId="6BD386E8" w14:textId="77777777" w:rsidR="0023163A" w:rsidRPr="00026786" w:rsidRDefault="0023163A" w:rsidP="004D561C">
      <w:pPr>
        <w:rPr>
          <w:sz w:val="24"/>
        </w:rPr>
      </w:pPr>
    </w:p>
    <w:p w14:paraId="219934FD" w14:textId="77777777" w:rsidR="003E4E62" w:rsidRPr="00026786" w:rsidRDefault="003E4E62" w:rsidP="0005064B">
      <w:pPr>
        <w:pStyle w:val="Heading1"/>
        <w:rPr>
          <w:b/>
          <w:sz w:val="32"/>
        </w:rPr>
      </w:pPr>
      <w:bookmarkStart w:id="5" w:name="_Toc75965561"/>
      <w:r w:rsidRPr="00026786">
        <w:rPr>
          <w:b/>
          <w:sz w:val="24"/>
        </w:rPr>
        <w:lastRenderedPageBreak/>
        <w:t>References</w:t>
      </w:r>
      <w:bookmarkEnd w:id="5"/>
    </w:p>
    <w:p w14:paraId="0D929253" w14:textId="77777777" w:rsidR="00B60B60" w:rsidRPr="00026786" w:rsidRDefault="003E4E62" w:rsidP="006D6DBE">
      <w:pPr>
        <w:numPr>
          <w:ilvl w:val="0"/>
          <w:numId w:val="2"/>
        </w:numPr>
        <w:rPr>
          <w:sz w:val="24"/>
          <w:szCs w:val="24"/>
        </w:rPr>
      </w:pPr>
      <w:r w:rsidRPr="00026786">
        <w:rPr>
          <w:sz w:val="24"/>
          <w:szCs w:val="24"/>
        </w:rPr>
        <w:t xml:space="preserve">OS/Linux Distributions using Apache, Security Space: </w:t>
      </w:r>
      <w:hyperlink r:id="rId21" w:history="1">
        <w:r w:rsidRPr="00026786">
          <w:rPr>
            <w:rStyle w:val="Hyperlink"/>
            <w:sz w:val="24"/>
            <w:szCs w:val="24"/>
          </w:rPr>
          <w:t>https://secure1.securityspace.com/s_survey/data/man.201211/apacheos.html</w:t>
        </w:r>
      </w:hyperlink>
    </w:p>
    <w:p w14:paraId="4B042769" w14:textId="77777777" w:rsidR="003E4E62" w:rsidRPr="00026786" w:rsidRDefault="003E4E62" w:rsidP="006D6DBE">
      <w:pPr>
        <w:numPr>
          <w:ilvl w:val="0"/>
          <w:numId w:val="2"/>
        </w:numPr>
        <w:rPr>
          <w:sz w:val="24"/>
          <w:szCs w:val="24"/>
        </w:rPr>
      </w:pPr>
      <w:r w:rsidRPr="00026786">
        <w:rPr>
          <w:sz w:val="24"/>
          <w:szCs w:val="24"/>
        </w:rPr>
        <w:t xml:space="preserve">Linux is king *nix of the data center—but Unix may live on forever, from </w:t>
      </w:r>
      <w:proofErr w:type="spellStart"/>
      <w:r w:rsidRPr="00026786">
        <w:rPr>
          <w:sz w:val="24"/>
          <w:szCs w:val="24"/>
        </w:rPr>
        <w:t>Ars</w:t>
      </w:r>
      <w:proofErr w:type="spellEnd"/>
      <w:r w:rsidRPr="00026786">
        <w:rPr>
          <w:sz w:val="24"/>
          <w:szCs w:val="24"/>
        </w:rPr>
        <w:t xml:space="preserve"> </w:t>
      </w:r>
      <w:proofErr w:type="spellStart"/>
      <w:r w:rsidRPr="00026786">
        <w:rPr>
          <w:sz w:val="24"/>
          <w:szCs w:val="24"/>
        </w:rPr>
        <w:t>Technica</w:t>
      </w:r>
      <w:proofErr w:type="spellEnd"/>
      <w:r w:rsidRPr="00026786">
        <w:rPr>
          <w:sz w:val="24"/>
          <w:szCs w:val="24"/>
        </w:rPr>
        <w:t xml:space="preserve">: </w:t>
      </w:r>
      <w:hyperlink r:id="rId22" w:history="1">
        <w:r w:rsidRPr="00026786">
          <w:rPr>
            <w:rStyle w:val="Hyperlink"/>
            <w:sz w:val="24"/>
            <w:szCs w:val="24"/>
          </w:rPr>
          <w:t>http://arstechnica.com/information-technology/2013/10/linux-is-king-nix-of-the-data-center-but-unix-may-live-on-forever/</w:t>
        </w:r>
      </w:hyperlink>
    </w:p>
    <w:p w14:paraId="7968B5E4" w14:textId="77777777" w:rsidR="003E4E62" w:rsidRPr="00026786" w:rsidRDefault="003E4E62">
      <w:pPr>
        <w:pStyle w:val="BodyTextFirstIndent"/>
        <w:numPr>
          <w:ilvl w:val="0"/>
          <w:numId w:val="2"/>
        </w:numPr>
        <w:rPr>
          <w:sz w:val="24"/>
          <w:szCs w:val="24"/>
        </w:rPr>
      </w:pPr>
      <w:r w:rsidRPr="00026786">
        <w:rPr>
          <w:sz w:val="24"/>
          <w:szCs w:val="24"/>
        </w:rPr>
        <w:t xml:space="preserve">Rootkit Definition, from The Linux Information Project: </w:t>
      </w:r>
      <w:hyperlink r:id="rId23" w:history="1">
        <w:r w:rsidRPr="00026786">
          <w:rPr>
            <w:rStyle w:val="Hyperlink"/>
            <w:sz w:val="24"/>
            <w:szCs w:val="24"/>
          </w:rPr>
          <w:t>http://www.linfo.org/rootkit.html</w:t>
        </w:r>
      </w:hyperlink>
    </w:p>
    <w:p w14:paraId="4116E85C" w14:textId="77777777" w:rsidR="003E4E62" w:rsidRPr="00026786" w:rsidRDefault="003E4E62">
      <w:pPr>
        <w:pStyle w:val="BodyTextFirstIndent"/>
        <w:numPr>
          <w:ilvl w:val="0"/>
          <w:numId w:val="2"/>
        </w:numPr>
        <w:rPr>
          <w:sz w:val="24"/>
          <w:szCs w:val="24"/>
        </w:rPr>
      </w:pPr>
      <w:proofErr w:type="spellStart"/>
      <w:r w:rsidRPr="00026786">
        <w:rPr>
          <w:sz w:val="24"/>
          <w:szCs w:val="24"/>
        </w:rPr>
        <w:t>chkrootkit</w:t>
      </w:r>
      <w:proofErr w:type="spellEnd"/>
      <w:r w:rsidRPr="00026786">
        <w:rPr>
          <w:sz w:val="24"/>
          <w:szCs w:val="24"/>
        </w:rPr>
        <w:t xml:space="preserve">, </w:t>
      </w:r>
      <w:hyperlink r:id="rId24" w:history="1">
        <w:r w:rsidRPr="00026786">
          <w:rPr>
            <w:rStyle w:val="Hyperlink"/>
            <w:sz w:val="24"/>
            <w:szCs w:val="24"/>
          </w:rPr>
          <w:t>http://www.chkrootkit.org/</w:t>
        </w:r>
      </w:hyperlink>
    </w:p>
    <w:p w14:paraId="26DCE711" w14:textId="77777777" w:rsidR="003E4E62" w:rsidRPr="00026786" w:rsidRDefault="003E4E62">
      <w:pPr>
        <w:pStyle w:val="BodyTextFirstIndent"/>
        <w:numPr>
          <w:ilvl w:val="0"/>
          <w:numId w:val="2"/>
        </w:numPr>
        <w:rPr>
          <w:rStyle w:val="Hyperlink"/>
          <w:sz w:val="24"/>
          <w:szCs w:val="24"/>
        </w:rPr>
      </w:pPr>
      <w:r w:rsidRPr="00026786">
        <w:rPr>
          <w:sz w:val="24"/>
          <w:szCs w:val="24"/>
        </w:rPr>
        <w:t xml:space="preserve">Rootkit Hunter, </w:t>
      </w:r>
      <w:hyperlink r:id="rId25" w:history="1">
        <w:r w:rsidRPr="00026786">
          <w:rPr>
            <w:rStyle w:val="Hyperlink"/>
            <w:sz w:val="24"/>
            <w:szCs w:val="24"/>
          </w:rPr>
          <w:t>http://www.rootkit.nl/projects/rootkit_hunter.html</w:t>
        </w:r>
      </w:hyperlink>
    </w:p>
    <w:p w14:paraId="03994242" w14:textId="77777777" w:rsidR="003E4E62" w:rsidRPr="00026786" w:rsidRDefault="003E4E62">
      <w:pPr>
        <w:pStyle w:val="BodyTextFirstIndent"/>
        <w:numPr>
          <w:ilvl w:val="0"/>
          <w:numId w:val="2"/>
        </w:numPr>
        <w:rPr>
          <w:rStyle w:val="Hyperlink"/>
          <w:sz w:val="24"/>
          <w:szCs w:val="24"/>
        </w:rPr>
      </w:pPr>
      <w:r w:rsidRPr="00026786">
        <w:rPr>
          <w:rStyle w:val="Hyperlink"/>
          <w:sz w:val="24"/>
          <w:szCs w:val="24"/>
        </w:rPr>
        <w:t xml:space="preserve">OSSEC, </w:t>
      </w:r>
      <w:hyperlink r:id="rId26" w:history="1">
        <w:r w:rsidRPr="00026786">
          <w:rPr>
            <w:rStyle w:val="Hyperlink"/>
            <w:sz w:val="24"/>
            <w:szCs w:val="24"/>
          </w:rPr>
          <w:t>http://www.ossec.net/</w:t>
        </w:r>
      </w:hyperlink>
    </w:p>
    <w:p w14:paraId="298F919B" w14:textId="77777777" w:rsidR="003E4E62" w:rsidRPr="00026786" w:rsidRDefault="003E4E62">
      <w:pPr>
        <w:numPr>
          <w:ilvl w:val="0"/>
          <w:numId w:val="2"/>
        </w:numPr>
        <w:rPr>
          <w:sz w:val="24"/>
          <w:szCs w:val="24"/>
        </w:rPr>
      </w:pPr>
      <w:proofErr w:type="spellStart"/>
      <w:r w:rsidRPr="00026786">
        <w:rPr>
          <w:rStyle w:val="Hyperlink"/>
          <w:sz w:val="24"/>
          <w:szCs w:val="24"/>
        </w:rPr>
        <w:t>Enye</w:t>
      </w:r>
      <w:proofErr w:type="spellEnd"/>
      <w:r w:rsidRPr="00026786">
        <w:rPr>
          <w:rStyle w:val="Hyperlink"/>
          <w:sz w:val="24"/>
          <w:szCs w:val="24"/>
        </w:rPr>
        <w:t xml:space="preserve"> Sec, http://www.enye-sec.org</w:t>
      </w:r>
    </w:p>
    <w:p w14:paraId="03D1A08F" w14:textId="77777777" w:rsidR="003E4E62" w:rsidRPr="00026786" w:rsidRDefault="003E4E62">
      <w:pPr>
        <w:pStyle w:val="BodyTextFirstIndent"/>
        <w:numPr>
          <w:ilvl w:val="0"/>
          <w:numId w:val="2"/>
        </w:numPr>
      </w:pPr>
      <w:r w:rsidRPr="00026786">
        <w:rPr>
          <w:sz w:val="24"/>
          <w:szCs w:val="24"/>
        </w:rPr>
        <w:t>An Online Cross View Difference and Behavior based Kernel Rootkit Detector, from ACM Digital Library: http://www.acm.org</w:t>
      </w:r>
    </w:p>
    <w:sectPr w:rsidR="003E4E62" w:rsidRPr="00026786">
      <w:footerReference w:type="default" r:id="rId27"/>
      <w:pgSz w:w="12240" w:h="15840"/>
      <w:pgMar w:top="1134" w:right="1134" w:bottom="1134" w:left="1134" w:header="720" w:footer="720" w:gutter="0"/>
      <w:cols w:space="720"/>
      <w:docGrid w:linePitch="600" w:charSpace="409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69BDCD8" w14:textId="77777777" w:rsidR="006F768E" w:rsidRDefault="006F768E" w:rsidP="00B60B60">
      <w:r>
        <w:separator/>
      </w:r>
    </w:p>
  </w:endnote>
  <w:endnote w:type="continuationSeparator" w:id="0">
    <w:p w14:paraId="69F775F6" w14:textId="77777777" w:rsidR="006F768E" w:rsidRDefault="006F768E" w:rsidP="00B60B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Arial Unicode MS"/>
    <w:charset w:val="80"/>
    <w:family w:val="auto"/>
    <w:pitch w:val="default"/>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049AF9" w14:textId="09436ED8" w:rsidR="00B60B60" w:rsidRDefault="00B60B60">
    <w:pPr>
      <w:pStyle w:val="Footer"/>
      <w:jc w:val="center"/>
    </w:pPr>
    <w:r>
      <w:fldChar w:fldCharType="begin"/>
    </w:r>
    <w:r>
      <w:instrText xml:space="preserve"> PAGE   \* MERGEFORMAT </w:instrText>
    </w:r>
    <w:r>
      <w:fldChar w:fldCharType="separate"/>
    </w:r>
    <w:r w:rsidR="00026786">
      <w:rPr>
        <w:noProof/>
      </w:rPr>
      <w:t>8</w:t>
    </w:r>
    <w:r>
      <w:rPr>
        <w:noProof/>
      </w:rPr>
      <w:fldChar w:fldCharType="end"/>
    </w:r>
  </w:p>
  <w:p w14:paraId="11BA333A" w14:textId="77777777" w:rsidR="00B60B60" w:rsidRDefault="00B60B6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DE51894" w14:textId="77777777" w:rsidR="006F768E" w:rsidRDefault="006F768E" w:rsidP="00B60B60">
      <w:r>
        <w:separator/>
      </w:r>
    </w:p>
  </w:footnote>
  <w:footnote w:type="continuationSeparator" w:id="0">
    <w:p w14:paraId="12E330FB" w14:textId="77777777" w:rsidR="006F768E" w:rsidRDefault="006F768E" w:rsidP="00B60B6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lvl w:ilvl="0">
      <w:start w:val="1"/>
      <w:numFmt w:val="none"/>
      <w:pStyle w:val="Heading1"/>
      <w:suff w:val="nothing"/>
      <w:lvlText w:val=""/>
      <w:lvlJc w:val="left"/>
      <w:pPr>
        <w:tabs>
          <w:tab w:val="num" w:pos="0"/>
        </w:tabs>
        <w:ind w:left="432" w:hanging="432"/>
      </w:pPr>
    </w:lvl>
    <w:lvl w:ilvl="1">
      <w:start w:val="1"/>
      <w:numFmt w:val="none"/>
      <w:pStyle w:val="Heading2"/>
      <w:suff w:val="nothing"/>
      <w:lvlText w:val=""/>
      <w:lvlJc w:val="left"/>
      <w:pPr>
        <w:tabs>
          <w:tab w:val="num" w:pos="0"/>
        </w:tabs>
        <w:ind w:left="576" w:hanging="576"/>
      </w:pPr>
    </w:lvl>
    <w:lvl w:ilvl="2">
      <w:start w:val="1"/>
      <w:numFmt w:val="none"/>
      <w:pStyle w:val="Heading3"/>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multilevel"/>
    <w:tmpl w:val="00000002"/>
    <w:name w:val="WW8Num2"/>
    <w:lvl w:ilvl="0">
      <w:start w:val="1"/>
      <w:numFmt w:val="decimal"/>
      <w:lvlText w:val="[%1]"/>
      <w:lvlJc w:val="left"/>
      <w:pPr>
        <w:tabs>
          <w:tab w:val="num" w:pos="720"/>
        </w:tabs>
        <w:ind w:left="720" w:hanging="360"/>
      </w:pPr>
      <w:rPr>
        <w:rFonts w:ascii="Symbol" w:hAnsi="Symbol" w:cs="OpenSymbol"/>
        <w:sz w:val="24"/>
        <w:szCs w:val="24"/>
      </w:rPr>
    </w:lvl>
    <w:lvl w:ilvl="1">
      <w:start w:val="1"/>
      <w:numFmt w:val="decimal"/>
      <w:lvlText w:val="%2."/>
      <w:lvlJc w:val="left"/>
      <w:pPr>
        <w:tabs>
          <w:tab w:val="num" w:pos="1080"/>
        </w:tabs>
        <w:ind w:left="1080" w:hanging="360"/>
      </w:pPr>
      <w:rPr>
        <w:rFonts w:ascii="OpenSymbol" w:hAnsi="OpenSymbol" w:cs="OpenSymbol"/>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03"/>
    <w:multiLevelType w:val="multilevel"/>
    <w:tmpl w:val="00000003"/>
    <w:name w:val="WW8Num3"/>
    <w:lvl w:ilvl="0">
      <w:start w:val="1"/>
      <w:numFmt w:val="bullet"/>
      <w:lvlText w:val=""/>
      <w:lvlJc w:val="left"/>
      <w:pPr>
        <w:tabs>
          <w:tab w:val="num" w:pos="720"/>
        </w:tabs>
        <w:ind w:left="720" w:hanging="360"/>
      </w:pPr>
      <w:rPr>
        <w:rFonts w:ascii="Symbol" w:hAnsi="Symbol"/>
        <w:sz w:val="24"/>
        <w:szCs w:val="24"/>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sz w:val="24"/>
        <w:szCs w:val="24"/>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sz w:val="24"/>
        <w:szCs w:val="24"/>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3" w15:restartNumberingAfterBreak="0">
    <w:nsid w:val="359D7A52"/>
    <w:multiLevelType w:val="hybridMultilevel"/>
    <w:tmpl w:val="07081C78"/>
    <w:lvl w:ilvl="0" w:tplc="833E87E4">
      <w:start w:val="1"/>
      <w:numFmt w:val="lowerRoman"/>
      <w:lvlText w:val="(%1)"/>
      <w:lvlJc w:val="left"/>
      <w:pPr>
        <w:ind w:left="1080" w:hanging="720"/>
      </w:pPr>
      <w:rPr>
        <w:rFonts w:ascii="Times New Roman" w:hAnsi="Times New Roman" w:cs="Times New Roman"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4BAB1277"/>
    <w:multiLevelType w:val="multilevel"/>
    <w:tmpl w:val="2146CE9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0"/>
  </w:num>
  <w:num w:numId="2">
    <w:abstractNumId w:val="1"/>
  </w:num>
  <w:num w:numId="3">
    <w:abstractNumId w:val="2"/>
  </w:num>
  <w:num w:numId="4">
    <w:abstractNumId w:val="3"/>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embedSystemFonts/>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9"/>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strictFirstAndLastChars/>
  <w:footnotePr>
    <w:footnote w:id="-1"/>
    <w:footnote w:id="0"/>
  </w:footnotePr>
  <w:endnotePr>
    <w:endnote w:id="-1"/>
    <w:endnote w:id="0"/>
  </w:endnotePr>
  <w:compat>
    <w:spaceForUL/>
    <w:balanceSingleByteDoubleByteWidth/>
    <w:doNotLeaveBackslashAlone/>
    <w:ulTrailSpace/>
    <w:adjustLineHeightInTable/>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40B1A"/>
    <w:rsid w:val="00026786"/>
    <w:rsid w:val="0005064B"/>
    <w:rsid w:val="000537B3"/>
    <w:rsid w:val="000D28C0"/>
    <w:rsid w:val="001239B2"/>
    <w:rsid w:val="00124624"/>
    <w:rsid w:val="00131C67"/>
    <w:rsid w:val="00140B1A"/>
    <w:rsid w:val="0015223D"/>
    <w:rsid w:val="002212AC"/>
    <w:rsid w:val="0023163A"/>
    <w:rsid w:val="00246FFD"/>
    <w:rsid w:val="00391C99"/>
    <w:rsid w:val="003945B8"/>
    <w:rsid w:val="003E4E62"/>
    <w:rsid w:val="00447E38"/>
    <w:rsid w:val="00463D93"/>
    <w:rsid w:val="004A3FCB"/>
    <w:rsid w:val="004D561C"/>
    <w:rsid w:val="005734C3"/>
    <w:rsid w:val="0057587C"/>
    <w:rsid w:val="005A4543"/>
    <w:rsid w:val="006A7536"/>
    <w:rsid w:val="006D6DBE"/>
    <w:rsid w:val="006D7965"/>
    <w:rsid w:val="006F768E"/>
    <w:rsid w:val="00740435"/>
    <w:rsid w:val="007506B7"/>
    <w:rsid w:val="00821827"/>
    <w:rsid w:val="0083714B"/>
    <w:rsid w:val="008601EC"/>
    <w:rsid w:val="00911B64"/>
    <w:rsid w:val="00925C51"/>
    <w:rsid w:val="00955B73"/>
    <w:rsid w:val="00977B41"/>
    <w:rsid w:val="00A203B7"/>
    <w:rsid w:val="00A71AAB"/>
    <w:rsid w:val="00B06564"/>
    <w:rsid w:val="00B1407C"/>
    <w:rsid w:val="00B60B60"/>
    <w:rsid w:val="00B64503"/>
    <w:rsid w:val="00B715D6"/>
    <w:rsid w:val="00BA1E28"/>
    <w:rsid w:val="00BC24E4"/>
    <w:rsid w:val="00BC69F9"/>
    <w:rsid w:val="00BF0DCF"/>
    <w:rsid w:val="00BF2B99"/>
    <w:rsid w:val="00CA446C"/>
    <w:rsid w:val="00D12D15"/>
    <w:rsid w:val="00D461AB"/>
    <w:rsid w:val="00DA7E3B"/>
    <w:rsid w:val="00DC27AB"/>
    <w:rsid w:val="00DD4C3F"/>
    <w:rsid w:val="00E3259B"/>
    <w:rsid w:val="00E34AA0"/>
    <w:rsid w:val="00E45740"/>
    <w:rsid w:val="00E67029"/>
    <w:rsid w:val="00E74716"/>
    <w:rsid w:val="00EF1B09"/>
    <w:rsid w:val="00EF2663"/>
    <w:rsid w:val="00F73B9E"/>
    <w:rsid w:val="00FE3C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oNotEmbedSmartTags/>
  <w:decimalSymbol w:val="."/>
  <w:listSeparator w:val=","/>
  <w14:docId w14:val="39B5BBDC"/>
  <w14:defaultImageDpi w14:val="300"/>
  <w15:chartTrackingRefBased/>
  <w15:docId w15:val="{B17B390C-5EE8-4D1C-9822-326BB5C335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39"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next w:val="BodyTextFirstIndent"/>
    <w:qFormat/>
    <w:pPr>
      <w:widowControl w:val="0"/>
      <w:suppressAutoHyphens/>
    </w:pPr>
  </w:style>
  <w:style w:type="paragraph" w:styleId="Heading1">
    <w:name w:val="heading 1"/>
    <w:basedOn w:val="Heading"/>
    <w:next w:val="BodyText"/>
    <w:qFormat/>
    <w:pPr>
      <w:numPr>
        <w:numId w:val="1"/>
      </w:numPr>
      <w:outlineLvl w:val="0"/>
    </w:pPr>
  </w:style>
  <w:style w:type="paragraph" w:styleId="Heading2">
    <w:name w:val="heading 2"/>
    <w:basedOn w:val="Heading"/>
    <w:next w:val="BodyText"/>
    <w:qFormat/>
    <w:pPr>
      <w:numPr>
        <w:ilvl w:val="1"/>
        <w:numId w:val="1"/>
      </w:numPr>
      <w:outlineLvl w:val="1"/>
    </w:pPr>
  </w:style>
  <w:style w:type="paragraph" w:styleId="Heading3">
    <w:name w:val="heading 3"/>
    <w:basedOn w:val="Heading"/>
    <w:next w:val="BodyText"/>
    <w:qFormat/>
    <w:pPr>
      <w:numPr>
        <w:ilvl w:val="2"/>
        <w:numId w:val="1"/>
      </w:numPr>
      <w:outlineLvl w:val="2"/>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1z0">
    <w:name w:val="WW8Num1z0"/>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style>
  <w:style w:type="character" w:customStyle="1" w:styleId="WW8Num2z1">
    <w:name w:val="WW8Num2z1"/>
    <w:rPr>
      <w:rFonts w:ascii="OpenSymbol" w:hAnsi="OpenSymbol" w:cs="OpenSymbol"/>
    </w:rPr>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rPr>
      <w:sz w:val="24"/>
      <w:szCs w:val="24"/>
    </w:rPr>
  </w:style>
  <w:style w:type="character" w:customStyle="1" w:styleId="WW8Num3z1">
    <w:name w:val="WW8Num3z1"/>
  </w:style>
  <w:style w:type="character" w:customStyle="1" w:styleId="WW8Num3z2">
    <w:name w:val="WW8Num3z2"/>
  </w:style>
  <w:style w:type="character" w:customStyle="1" w:styleId="WW8Num3z3">
    <w:name w:val="WW8Num3z3"/>
  </w:style>
  <w:style w:type="character" w:customStyle="1" w:styleId="WW8Num3z4">
    <w:name w:val="WW8Num3z4"/>
  </w:style>
  <w:style w:type="character" w:customStyle="1" w:styleId="WW8Num3z5">
    <w:name w:val="WW8Num3z5"/>
  </w:style>
  <w:style w:type="character" w:customStyle="1" w:styleId="WW8Num3z6">
    <w:name w:val="WW8Num3z6"/>
  </w:style>
  <w:style w:type="character" w:customStyle="1" w:styleId="WW8Num3z7">
    <w:name w:val="WW8Num3z7"/>
  </w:style>
  <w:style w:type="character" w:customStyle="1" w:styleId="WW8Num3z8">
    <w:name w:val="WW8Num3z8"/>
  </w:style>
  <w:style w:type="character" w:customStyle="1" w:styleId="Bullets">
    <w:name w:val="Bullets"/>
  </w:style>
  <w:style w:type="character" w:customStyle="1" w:styleId="NumberingSymbols">
    <w:name w:val="Numbering Symbols"/>
  </w:style>
  <w:style w:type="character" w:styleId="Hyperlink">
    <w:name w:val="Hyperlink"/>
    <w:uiPriority w:val="99"/>
  </w:style>
  <w:style w:type="character" w:styleId="FollowedHyperlink">
    <w:name w:val="FollowedHyperlink"/>
  </w:style>
  <w:style w:type="paragraph" w:customStyle="1" w:styleId="Heading">
    <w:name w:val="Heading"/>
    <w:basedOn w:val="Normal"/>
    <w:next w:val="BodyText"/>
    <w:pPr>
      <w:keepNext/>
      <w:spacing w:before="240" w:after="120"/>
    </w:pPr>
  </w:style>
  <w:style w:type="paragraph" w:styleId="BodyText">
    <w:name w:val="Body Text"/>
    <w:basedOn w:val="Normal"/>
    <w:pPr>
      <w:spacing w:after="120"/>
    </w:pPr>
  </w:style>
  <w:style w:type="paragraph" w:styleId="List">
    <w:name w:val="List"/>
    <w:basedOn w:val="BodyText"/>
  </w:style>
  <w:style w:type="paragraph" w:styleId="Caption">
    <w:name w:val="caption"/>
    <w:basedOn w:val="Normal"/>
    <w:qFormat/>
    <w:pPr>
      <w:suppressLineNumbers/>
      <w:spacing w:before="120" w:after="120"/>
    </w:pPr>
  </w:style>
  <w:style w:type="paragraph" w:customStyle="1" w:styleId="Index">
    <w:name w:val="Index"/>
    <w:basedOn w:val="Normal"/>
    <w:pPr>
      <w:suppressLineNumbers/>
    </w:pPr>
  </w:style>
  <w:style w:type="paragraph" w:styleId="BodyTextFirstIndent">
    <w:name w:val="Body Text First Indent"/>
    <w:basedOn w:val="BodyText"/>
    <w:pPr>
      <w:ind w:firstLine="283"/>
    </w:pPr>
  </w:style>
  <w:style w:type="table" w:styleId="TableGrid">
    <w:name w:val="Table Grid"/>
    <w:basedOn w:val="TableNormal"/>
    <w:uiPriority w:val="59"/>
    <w:rsid w:val="004D56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4D561C"/>
    <w:pPr>
      <w:keepLines/>
      <w:widowControl/>
      <w:numPr>
        <w:numId w:val="0"/>
      </w:numPr>
      <w:suppressAutoHyphens w:val="0"/>
      <w:spacing w:after="0" w:line="259" w:lineRule="auto"/>
      <w:outlineLvl w:val="9"/>
    </w:pPr>
    <w:rPr>
      <w:rFonts w:ascii="Calibri Light" w:hAnsi="Calibri Light"/>
      <w:color w:val="2E74B5"/>
      <w:sz w:val="32"/>
      <w:szCs w:val="32"/>
    </w:rPr>
  </w:style>
  <w:style w:type="paragraph" w:styleId="TOC1">
    <w:name w:val="toc 1"/>
    <w:basedOn w:val="Normal"/>
    <w:next w:val="Normal"/>
    <w:autoRedefine/>
    <w:uiPriority w:val="39"/>
    <w:unhideWhenUsed/>
    <w:rsid w:val="004D561C"/>
  </w:style>
  <w:style w:type="paragraph" w:styleId="TOC2">
    <w:name w:val="toc 2"/>
    <w:basedOn w:val="Normal"/>
    <w:next w:val="Normal"/>
    <w:autoRedefine/>
    <w:uiPriority w:val="39"/>
    <w:unhideWhenUsed/>
    <w:rsid w:val="004D561C"/>
    <w:pPr>
      <w:ind w:left="200"/>
    </w:pPr>
  </w:style>
  <w:style w:type="paragraph" w:styleId="NormalWeb">
    <w:name w:val="Normal (Web)"/>
    <w:basedOn w:val="Normal"/>
    <w:uiPriority w:val="99"/>
    <w:semiHidden/>
    <w:unhideWhenUsed/>
    <w:rsid w:val="00B60B60"/>
    <w:pPr>
      <w:widowControl/>
      <w:suppressAutoHyphens w:val="0"/>
      <w:spacing w:before="100" w:beforeAutospacing="1" w:after="100" w:afterAutospacing="1"/>
    </w:pPr>
    <w:rPr>
      <w:sz w:val="24"/>
      <w:szCs w:val="24"/>
    </w:rPr>
  </w:style>
  <w:style w:type="character" w:styleId="Strong">
    <w:name w:val="Strong"/>
    <w:uiPriority w:val="22"/>
    <w:qFormat/>
    <w:rsid w:val="00B60B60"/>
    <w:rPr>
      <w:b/>
      <w:bCs/>
    </w:rPr>
  </w:style>
  <w:style w:type="paragraph" w:styleId="Header">
    <w:name w:val="header"/>
    <w:basedOn w:val="Normal"/>
    <w:link w:val="HeaderChar"/>
    <w:uiPriority w:val="99"/>
    <w:unhideWhenUsed/>
    <w:rsid w:val="00B60B60"/>
    <w:pPr>
      <w:tabs>
        <w:tab w:val="center" w:pos="4680"/>
        <w:tab w:val="right" w:pos="9360"/>
      </w:tabs>
    </w:pPr>
  </w:style>
  <w:style w:type="character" w:customStyle="1" w:styleId="HeaderChar">
    <w:name w:val="Header Char"/>
    <w:basedOn w:val="DefaultParagraphFont"/>
    <w:link w:val="Header"/>
    <w:uiPriority w:val="99"/>
    <w:rsid w:val="00B60B60"/>
  </w:style>
  <w:style w:type="paragraph" w:styleId="Footer">
    <w:name w:val="footer"/>
    <w:basedOn w:val="Normal"/>
    <w:link w:val="FooterChar"/>
    <w:uiPriority w:val="99"/>
    <w:unhideWhenUsed/>
    <w:rsid w:val="00B60B60"/>
    <w:pPr>
      <w:tabs>
        <w:tab w:val="center" w:pos="4680"/>
        <w:tab w:val="right" w:pos="9360"/>
      </w:tabs>
    </w:pPr>
  </w:style>
  <w:style w:type="character" w:customStyle="1" w:styleId="FooterChar">
    <w:name w:val="Footer Char"/>
    <w:basedOn w:val="DefaultParagraphFont"/>
    <w:link w:val="Footer"/>
    <w:uiPriority w:val="99"/>
    <w:rsid w:val="00B60B60"/>
  </w:style>
  <w:style w:type="paragraph" w:styleId="ListParagraph">
    <w:name w:val="List Paragraph"/>
    <w:basedOn w:val="Normal"/>
    <w:uiPriority w:val="34"/>
    <w:qFormat/>
    <w:rsid w:val="006A7536"/>
    <w:pPr>
      <w:widowControl/>
      <w:suppressAutoHyphens w:val="0"/>
      <w:spacing w:after="160" w:line="259" w:lineRule="auto"/>
      <w:ind w:left="720"/>
      <w:contextualSpacing/>
    </w:pPr>
    <w:rPr>
      <w:rFonts w:ascii="Calibri" w:hAnsi="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23615381">
      <w:bodyDiv w:val="1"/>
      <w:marLeft w:val="0"/>
      <w:marRight w:val="0"/>
      <w:marTop w:val="0"/>
      <w:marBottom w:val="0"/>
      <w:divBdr>
        <w:top w:val="none" w:sz="0" w:space="0" w:color="auto"/>
        <w:left w:val="none" w:sz="0" w:space="0" w:color="auto"/>
        <w:bottom w:val="none" w:sz="0" w:space="0" w:color="auto"/>
        <w:right w:val="none" w:sz="0" w:space="0" w:color="auto"/>
      </w:divBdr>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hyperlink" Target="ftp://ftp.pangeia.com.br/pub/seg/pac/chkrootkit.tar.gz" TargetMode="External"/><Relationship Id="rId13" Type="http://schemas.openxmlformats.org/officeDocument/2006/relationships/hyperlink" Target="http://rkhunter.sourceforge.net/" TargetMode="External"/><Relationship Id="rId18" Type="http://schemas.openxmlformats.org/officeDocument/2006/relationships/image" Target="media/image9.tmp"/><Relationship Id="rId26" Type="http://schemas.openxmlformats.org/officeDocument/2006/relationships/hyperlink" Target="http://www.ossec.net/" TargetMode="External"/><Relationship Id="rId3" Type="http://schemas.openxmlformats.org/officeDocument/2006/relationships/styles" Target="styles.xml"/><Relationship Id="rId21" Type="http://schemas.openxmlformats.org/officeDocument/2006/relationships/hyperlink" Target="https://secure1.securityspace.com/s_survey/data/man.201211/apacheos.html" TargetMode="Externa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8.tmp"/><Relationship Id="rId25" Type="http://schemas.openxmlformats.org/officeDocument/2006/relationships/hyperlink" Target="http://www.rootkit.nl/projects/rootkit_hunter.html" TargetMode="External"/><Relationship Id="rId2" Type="http://schemas.openxmlformats.org/officeDocument/2006/relationships/numbering" Target="numbering.xml"/><Relationship Id="rId16" Type="http://schemas.openxmlformats.org/officeDocument/2006/relationships/image" Target="media/image7.tmp"/><Relationship Id="rId20" Type="http://schemas.openxmlformats.org/officeDocument/2006/relationships/image" Target="media/image11.tmp"/><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tmp"/><Relationship Id="rId24" Type="http://schemas.openxmlformats.org/officeDocument/2006/relationships/hyperlink" Target="http://www.chkrootkit.org/" TargetMode="External"/><Relationship Id="rId5" Type="http://schemas.openxmlformats.org/officeDocument/2006/relationships/webSettings" Target="webSettings.xml"/><Relationship Id="rId15" Type="http://schemas.openxmlformats.org/officeDocument/2006/relationships/image" Target="media/image6.tmp"/><Relationship Id="rId23" Type="http://schemas.openxmlformats.org/officeDocument/2006/relationships/hyperlink" Target="http://www.linfo.org/rootkit.html" TargetMode="External"/><Relationship Id="rId28" Type="http://schemas.openxmlformats.org/officeDocument/2006/relationships/fontTable" Target="fontTable.xml"/><Relationship Id="rId10" Type="http://schemas.openxmlformats.org/officeDocument/2006/relationships/image" Target="media/image2.tmp"/><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1.tmp"/><Relationship Id="rId14" Type="http://schemas.openxmlformats.org/officeDocument/2006/relationships/image" Target="media/image5.tmp"/><Relationship Id="rId22" Type="http://schemas.openxmlformats.org/officeDocument/2006/relationships/hyperlink" Target="http://arstechnica.com/information-technology/2013/10/linux-is-king-nix-of-the-data-center-but-unix-may-live-on-forever/" TargetMode="External"/><Relationship Id="rId27"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 (1).xsl" StyleName="APA" Version="6"/>
</file>

<file path=customXml/itemProps1.xml><?xml version="1.0" encoding="utf-8"?>
<ds:datastoreItem xmlns:ds="http://schemas.openxmlformats.org/officeDocument/2006/customXml" ds:itemID="{BADBAC83-010A-45FE-8C06-1AE1E1D479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8</Pages>
  <Words>1484</Words>
  <Characters>8459</Characters>
  <Application>Microsoft Office Word</Application>
  <DocSecurity>0</DocSecurity>
  <Lines>70</Lines>
  <Paragraphs>19</Paragraphs>
  <ScaleCrop>false</ScaleCrop>
  <HeadingPairs>
    <vt:vector size="2" baseType="variant">
      <vt:variant>
        <vt:lpstr>Title</vt:lpstr>
      </vt:variant>
      <vt:variant>
        <vt:i4>1</vt:i4>
      </vt:variant>
    </vt:vector>
  </HeadingPairs>
  <TitlesOfParts>
    <vt:vector size="1" baseType="lpstr">
      <vt:lpstr/>
    </vt:vector>
  </TitlesOfParts>
  <Company>Kennesaw State University</Company>
  <LinksUpToDate>false</LinksUpToDate>
  <CharactersWithSpaces>9924</CharactersWithSpaces>
  <SharedDoc>false</SharedDoc>
  <HLinks>
    <vt:vector size="90" baseType="variant">
      <vt:variant>
        <vt:i4>5111821</vt:i4>
      </vt:variant>
      <vt:variant>
        <vt:i4>60</vt:i4>
      </vt:variant>
      <vt:variant>
        <vt:i4>0</vt:i4>
      </vt:variant>
      <vt:variant>
        <vt:i4>5</vt:i4>
      </vt:variant>
      <vt:variant>
        <vt:lpwstr>http://www.ossec.net/</vt:lpwstr>
      </vt:variant>
      <vt:variant>
        <vt:lpwstr/>
      </vt:variant>
      <vt:variant>
        <vt:i4>3604506</vt:i4>
      </vt:variant>
      <vt:variant>
        <vt:i4>57</vt:i4>
      </vt:variant>
      <vt:variant>
        <vt:i4>0</vt:i4>
      </vt:variant>
      <vt:variant>
        <vt:i4>5</vt:i4>
      </vt:variant>
      <vt:variant>
        <vt:lpwstr>http://www.rootkit.nl/projects/rootkit_hunter.html</vt:lpwstr>
      </vt:variant>
      <vt:variant>
        <vt:lpwstr/>
      </vt:variant>
      <vt:variant>
        <vt:i4>2228274</vt:i4>
      </vt:variant>
      <vt:variant>
        <vt:i4>54</vt:i4>
      </vt:variant>
      <vt:variant>
        <vt:i4>0</vt:i4>
      </vt:variant>
      <vt:variant>
        <vt:i4>5</vt:i4>
      </vt:variant>
      <vt:variant>
        <vt:lpwstr>http://www.chkrootkit.org/</vt:lpwstr>
      </vt:variant>
      <vt:variant>
        <vt:lpwstr/>
      </vt:variant>
      <vt:variant>
        <vt:i4>4784132</vt:i4>
      </vt:variant>
      <vt:variant>
        <vt:i4>51</vt:i4>
      </vt:variant>
      <vt:variant>
        <vt:i4>0</vt:i4>
      </vt:variant>
      <vt:variant>
        <vt:i4>5</vt:i4>
      </vt:variant>
      <vt:variant>
        <vt:lpwstr>http://www.linfo.org/rootkit.html</vt:lpwstr>
      </vt:variant>
      <vt:variant>
        <vt:lpwstr/>
      </vt:variant>
      <vt:variant>
        <vt:i4>720970</vt:i4>
      </vt:variant>
      <vt:variant>
        <vt:i4>48</vt:i4>
      </vt:variant>
      <vt:variant>
        <vt:i4>0</vt:i4>
      </vt:variant>
      <vt:variant>
        <vt:i4>5</vt:i4>
      </vt:variant>
      <vt:variant>
        <vt:lpwstr>http://arstechnica.com/information-technology/2013/10/linux-is-king-nix-of-the-data-center-but-unix-may-live-on-forever/</vt:lpwstr>
      </vt:variant>
      <vt:variant>
        <vt:lpwstr/>
      </vt:variant>
      <vt:variant>
        <vt:i4>6291546</vt:i4>
      </vt:variant>
      <vt:variant>
        <vt:i4>45</vt:i4>
      </vt:variant>
      <vt:variant>
        <vt:i4>0</vt:i4>
      </vt:variant>
      <vt:variant>
        <vt:i4>5</vt:i4>
      </vt:variant>
      <vt:variant>
        <vt:lpwstr>https://secure1.securityspace.com/s_survey/data/man.201211/apacheos.html</vt:lpwstr>
      </vt:variant>
      <vt:variant>
        <vt:lpwstr/>
      </vt:variant>
      <vt:variant>
        <vt:i4>6226007</vt:i4>
      </vt:variant>
      <vt:variant>
        <vt:i4>42</vt:i4>
      </vt:variant>
      <vt:variant>
        <vt:i4>0</vt:i4>
      </vt:variant>
      <vt:variant>
        <vt:i4>5</vt:i4>
      </vt:variant>
      <vt:variant>
        <vt:lpwstr>https://sites.google.com/site/smsdproject/home/secure-mobile-database/sqlite-content-provider</vt:lpwstr>
      </vt:variant>
      <vt:variant>
        <vt:lpwstr/>
      </vt:variant>
      <vt:variant>
        <vt:i4>7471221</vt:i4>
      </vt:variant>
      <vt:variant>
        <vt:i4>39</vt:i4>
      </vt:variant>
      <vt:variant>
        <vt:i4>0</vt:i4>
      </vt:variant>
      <vt:variant>
        <vt:i4>5</vt:i4>
      </vt:variant>
      <vt:variant>
        <vt:lpwstr>http://www.ossec.net/files/ossec-hids-2.7.1.tar.gz</vt:lpwstr>
      </vt:variant>
      <vt:variant>
        <vt:lpwstr/>
      </vt:variant>
      <vt:variant>
        <vt:i4>31</vt:i4>
      </vt:variant>
      <vt:variant>
        <vt:i4>36</vt:i4>
      </vt:variant>
      <vt:variant>
        <vt:i4>0</vt:i4>
      </vt:variant>
      <vt:variant>
        <vt:i4>5</vt:i4>
      </vt:variant>
      <vt:variant>
        <vt:lpwstr>http://rkhunter.sourceforge.net/</vt:lpwstr>
      </vt:variant>
      <vt:variant>
        <vt:lpwstr/>
      </vt:variant>
      <vt:variant>
        <vt:i4>3997731</vt:i4>
      </vt:variant>
      <vt:variant>
        <vt:i4>33</vt:i4>
      </vt:variant>
      <vt:variant>
        <vt:i4>0</vt:i4>
      </vt:variant>
      <vt:variant>
        <vt:i4>5</vt:i4>
      </vt:variant>
      <vt:variant>
        <vt:lpwstr>ftp://ftp.pangeia.com.br/pub/seg/pac/chkrootkit.tar.gz</vt:lpwstr>
      </vt:variant>
      <vt:variant>
        <vt:lpwstr/>
      </vt:variant>
      <vt:variant>
        <vt:i4>1376317</vt:i4>
      </vt:variant>
      <vt:variant>
        <vt:i4>26</vt:i4>
      </vt:variant>
      <vt:variant>
        <vt:i4>0</vt:i4>
      </vt:variant>
      <vt:variant>
        <vt:i4>5</vt:i4>
      </vt:variant>
      <vt:variant>
        <vt:lpwstr/>
      </vt:variant>
      <vt:variant>
        <vt:lpwstr>_Toc526596737</vt:lpwstr>
      </vt:variant>
      <vt:variant>
        <vt:i4>1376317</vt:i4>
      </vt:variant>
      <vt:variant>
        <vt:i4>20</vt:i4>
      </vt:variant>
      <vt:variant>
        <vt:i4>0</vt:i4>
      </vt:variant>
      <vt:variant>
        <vt:i4>5</vt:i4>
      </vt:variant>
      <vt:variant>
        <vt:lpwstr/>
      </vt:variant>
      <vt:variant>
        <vt:lpwstr>_Toc526596736</vt:lpwstr>
      </vt:variant>
      <vt:variant>
        <vt:i4>1376317</vt:i4>
      </vt:variant>
      <vt:variant>
        <vt:i4>14</vt:i4>
      </vt:variant>
      <vt:variant>
        <vt:i4>0</vt:i4>
      </vt:variant>
      <vt:variant>
        <vt:i4>5</vt:i4>
      </vt:variant>
      <vt:variant>
        <vt:lpwstr/>
      </vt:variant>
      <vt:variant>
        <vt:lpwstr>_Toc526596735</vt:lpwstr>
      </vt:variant>
      <vt:variant>
        <vt:i4>1376317</vt:i4>
      </vt:variant>
      <vt:variant>
        <vt:i4>8</vt:i4>
      </vt:variant>
      <vt:variant>
        <vt:i4>0</vt:i4>
      </vt:variant>
      <vt:variant>
        <vt:i4>5</vt:i4>
      </vt:variant>
      <vt:variant>
        <vt:lpwstr/>
      </vt:variant>
      <vt:variant>
        <vt:lpwstr>_Toc526596734</vt:lpwstr>
      </vt:variant>
      <vt:variant>
        <vt:i4>1376317</vt:i4>
      </vt:variant>
      <vt:variant>
        <vt:i4>2</vt:i4>
      </vt:variant>
      <vt:variant>
        <vt:i4>0</vt:i4>
      </vt:variant>
      <vt:variant>
        <vt:i4>5</vt:i4>
      </vt:variant>
      <vt:variant>
        <vt:lpwstr/>
      </vt:variant>
      <vt:variant>
        <vt:lpwstr>_Toc526596733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Hossain Shahriar</dc:creator>
  <cp:keywords/>
  <cp:lastModifiedBy>Hossain Shahriar</cp:lastModifiedBy>
  <cp:revision>4</cp:revision>
  <cp:lastPrinted>1900-01-01T05:00:00Z</cp:lastPrinted>
  <dcterms:created xsi:type="dcterms:W3CDTF">2021-06-30T21:13:00Z</dcterms:created>
  <dcterms:modified xsi:type="dcterms:W3CDTF">2022-11-09T04:00:00Z</dcterms:modified>
</cp:coreProperties>
</file>